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CB9" w:rsidRDefault="00C11CB9" w:rsidP="00472CE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РОССИЙСКАЯ ФЕДЕРАЦИЯ</w:t>
      </w:r>
    </w:p>
    <w:p w:rsidR="00C11CB9" w:rsidRPr="0054572D" w:rsidRDefault="00C11CB9" w:rsidP="00472CEF">
      <w:pPr>
        <w:jc w:val="center"/>
        <w:rPr>
          <w:bCs/>
          <w:sz w:val="28"/>
          <w:szCs w:val="28"/>
        </w:rPr>
      </w:pPr>
      <w:r w:rsidRPr="0054572D">
        <w:rPr>
          <w:bCs/>
          <w:sz w:val="28"/>
          <w:szCs w:val="28"/>
        </w:rPr>
        <w:t>ОРЛОВСКАЯ   ОБЛАСТЬ</w:t>
      </w:r>
    </w:p>
    <w:p w:rsidR="00C11CB9" w:rsidRDefault="00C11CB9" w:rsidP="00472CE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СОСКОВСКИЙ   РАЙОН</w:t>
      </w:r>
    </w:p>
    <w:p w:rsidR="00C11CB9" w:rsidRPr="0054572D" w:rsidRDefault="004A53DB" w:rsidP="00472CE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АДМИНИСТРАЦИЯ </w:t>
      </w:r>
      <w:r w:rsidR="00B9683C">
        <w:rPr>
          <w:bCs/>
          <w:sz w:val="28"/>
          <w:szCs w:val="28"/>
        </w:rPr>
        <w:t>АЛПЕЕВСКОГО</w:t>
      </w:r>
      <w:r w:rsidR="00C11CB9">
        <w:rPr>
          <w:bCs/>
          <w:sz w:val="28"/>
          <w:szCs w:val="28"/>
        </w:rPr>
        <w:t xml:space="preserve"> СЕЛЬСКОГО ПОСЕЛЕНИЯ</w:t>
      </w:r>
    </w:p>
    <w:p w:rsidR="00C11CB9" w:rsidRPr="0054572D" w:rsidRDefault="00C11CB9" w:rsidP="00472CEF">
      <w:pPr>
        <w:jc w:val="center"/>
        <w:rPr>
          <w:bCs/>
          <w:sz w:val="28"/>
          <w:szCs w:val="28"/>
        </w:rPr>
      </w:pPr>
    </w:p>
    <w:p w:rsidR="00C11CB9" w:rsidRDefault="004A53DB" w:rsidP="00472CE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</w:t>
      </w:r>
      <w:r w:rsidR="00104A76">
        <w:rPr>
          <w:bCs/>
          <w:sz w:val="28"/>
          <w:szCs w:val="28"/>
        </w:rPr>
        <w:t>ЕНИЕ</w:t>
      </w:r>
    </w:p>
    <w:p w:rsidR="00C11CB9" w:rsidRPr="0054572D" w:rsidRDefault="00C11CB9" w:rsidP="00472CEF">
      <w:pPr>
        <w:jc w:val="center"/>
        <w:rPr>
          <w:sz w:val="28"/>
          <w:szCs w:val="28"/>
        </w:rPr>
      </w:pPr>
    </w:p>
    <w:tbl>
      <w:tblPr>
        <w:tblW w:w="992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"/>
        <w:gridCol w:w="425"/>
        <w:gridCol w:w="160"/>
        <w:gridCol w:w="2392"/>
        <w:gridCol w:w="992"/>
        <w:gridCol w:w="4889"/>
        <w:gridCol w:w="851"/>
      </w:tblGrid>
      <w:tr w:rsidR="00C11CB9" w:rsidRPr="0054572D" w:rsidTr="004B0741">
        <w:tc>
          <w:tcPr>
            <w:tcW w:w="212" w:type="dxa"/>
          </w:tcPr>
          <w:p w:rsidR="00C11CB9" w:rsidRPr="0054572D" w:rsidRDefault="00C11CB9" w:rsidP="004B0741">
            <w:pPr>
              <w:ind w:left="-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11CB9" w:rsidRPr="00F94AD8" w:rsidRDefault="00EE7991" w:rsidP="004B07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  <w:r w:rsidR="00B9683C">
              <w:rPr>
                <w:sz w:val="28"/>
                <w:szCs w:val="28"/>
              </w:rPr>
              <w:t>8</w:t>
            </w:r>
          </w:p>
        </w:tc>
        <w:tc>
          <w:tcPr>
            <w:tcW w:w="160" w:type="dxa"/>
          </w:tcPr>
          <w:p w:rsidR="00C11CB9" w:rsidRPr="0054572D" w:rsidRDefault="00C11CB9" w:rsidP="004B0741">
            <w:pPr>
              <w:ind w:left="-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2392" w:type="dxa"/>
            <w:tcBorders>
              <w:bottom w:val="single" w:sz="4" w:space="0" w:color="auto"/>
            </w:tcBorders>
          </w:tcPr>
          <w:p w:rsidR="00C11CB9" w:rsidRPr="000179A1" w:rsidRDefault="004A53DB" w:rsidP="004B0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мая</w:t>
            </w:r>
          </w:p>
        </w:tc>
        <w:tc>
          <w:tcPr>
            <w:tcW w:w="992" w:type="dxa"/>
          </w:tcPr>
          <w:p w:rsidR="00C11CB9" w:rsidRPr="0054572D" w:rsidRDefault="004A53DB" w:rsidP="000C38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г.</w:t>
            </w:r>
          </w:p>
        </w:tc>
        <w:tc>
          <w:tcPr>
            <w:tcW w:w="4889" w:type="dxa"/>
          </w:tcPr>
          <w:p w:rsidR="00C11CB9" w:rsidRPr="0054572D" w:rsidRDefault="004A53DB" w:rsidP="004B0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</w:t>
            </w:r>
            <w:r w:rsidR="00C11CB9" w:rsidRPr="0054572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11CB9" w:rsidRPr="00F94AD8" w:rsidRDefault="00B9683C" w:rsidP="004B07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C11CB9" w:rsidRPr="0054572D" w:rsidRDefault="004A53DB" w:rsidP="00472CEF">
      <w:pPr>
        <w:ind w:right="65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с. </w:t>
      </w:r>
      <w:r w:rsidR="00B9683C">
        <w:rPr>
          <w:sz w:val="28"/>
          <w:szCs w:val="28"/>
        </w:rPr>
        <w:t>Гнилое Болото</w:t>
      </w:r>
    </w:p>
    <w:p w:rsidR="00C11CB9" w:rsidRPr="00977962" w:rsidRDefault="00C11CB9" w:rsidP="00472CEF">
      <w:pPr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5760"/>
      </w:tblGrid>
      <w:tr w:rsidR="00C11CB9" w:rsidTr="004B0741">
        <w:trPr>
          <w:trHeight w:val="720"/>
        </w:trPr>
        <w:tc>
          <w:tcPr>
            <w:tcW w:w="5760" w:type="dxa"/>
          </w:tcPr>
          <w:p w:rsidR="00C11CB9" w:rsidRPr="004175C6" w:rsidRDefault="00C11CB9" w:rsidP="00B9683C">
            <w:pPr>
              <w:tabs>
                <w:tab w:val="left" w:pos="42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Pr="007148F6">
              <w:rPr>
                <w:sz w:val="28"/>
                <w:szCs w:val="28"/>
              </w:rPr>
              <w:t>утверждении муниципальной целевой программы «</w:t>
            </w:r>
            <w:r w:rsidR="004A53DB">
              <w:rPr>
                <w:sz w:val="28"/>
                <w:szCs w:val="28"/>
              </w:rPr>
              <w:t xml:space="preserve">Благоустройство территории </w:t>
            </w:r>
            <w:proofErr w:type="spellStart"/>
            <w:r w:rsidR="00B9683C">
              <w:rPr>
                <w:sz w:val="28"/>
                <w:szCs w:val="28"/>
              </w:rPr>
              <w:t>Алпеевского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Сосковского района  на 202</w:t>
            </w:r>
            <w:r w:rsidR="000C388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-202</w:t>
            </w:r>
            <w:r w:rsidR="000C388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г.г.»</w:t>
            </w:r>
          </w:p>
        </w:tc>
      </w:tr>
    </w:tbl>
    <w:p w:rsidR="00C11CB9" w:rsidRPr="00E12292" w:rsidRDefault="00C11CB9" w:rsidP="00472CEF">
      <w:pPr>
        <w:tabs>
          <w:tab w:val="left" w:pos="4240"/>
        </w:tabs>
        <w:rPr>
          <w:sz w:val="28"/>
          <w:szCs w:val="28"/>
        </w:rPr>
      </w:pPr>
    </w:p>
    <w:p w:rsidR="00C11CB9" w:rsidRDefault="00C11CB9" w:rsidP="00472CEF">
      <w:pPr>
        <w:tabs>
          <w:tab w:val="left" w:pos="4240"/>
        </w:tabs>
        <w:rPr>
          <w:sz w:val="28"/>
          <w:szCs w:val="28"/>
        </w:rPr>
      </w:pPr>
    </w:p>
    <w:p w:rsidR="00C11CB9" w:rsidRPr="00E12292" w:rsidRDefault="00C11CB9" w:rsidP="00472CEF">
      <w:pPr>
        <w:tabs>
          <w:tab w:val="left" w:pos="4240"/>
        </w:tabs>
        <w:rPr>
          <w:sz w:val="28"/>
          <w:szCs w:val="28"/>
        </w:rPr>
      </w:pPr>
    </w:p>
    <w:p w:rsidR="00C11CB9" w:rsidRDefault="004A53DB" w:rsidP="00472C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11CB9" w:rsidRPr="007148F6">
        <w:rPr>
          <w:sz w:val="28"/>
          <w:szCs w:val="28"/>
        </w:rPr>
        <w:t xml:space="preserve">В связи с необходимостью развития и поддержки сферы благоустройства </w:t>
      </w:r>
      <w:proofErr w:type="spellStart"/>
      <w:r w:rsidR="00B9683C">
        <w:rPr>
          <w:sz w:val="28"/>
          <w:szCs w:val="28"/>
        </w:rPr>
        <w:t>Алпеевского</w:t>
      </w:r>
      <w:r w:rsidR="00C11CB9">
        <w:rPr>
          <w:sz w:val="28"/>
          <w:szCs w:val="28"/>
        </w:rPr>
        <w:t>о</w:t>
      </w:r>
      <w:proofErr w:type="spellEnd"/>
      <w:r w:rsidR="00C11CB9" w:rsidRPr="007148F6">
        <w:rPr>
          <w:sz w:val="28"/>
          <w:szCs w:val="28"/>
        </w:rPr>
        <w:t xml:space="preserve"> сельского поселения, определения приоритетных направлений и разработки </w:t>
      </w:r>
      <w:proofErr w:type="gramStart"/>
      <w:r w:rsidR="00C11CB9" w:rsidRPr="007148F6">
        <w:rPr>
          <w:sz w:val="28"/>
          <w:szCs w:val="28"/>
        </w:rPr>
        <w:t>комплекса</w:t>
      </w:r>
      <w:proofErr w:type="gramEnd"/>
      <w:r w:rsidR="00C11CB9" w:rsidRPr="007148F6">
        <w:rPr>
          <w:sz w:val="28"/>
          <w:szCs w:val="28"/>
        </w:rPr>
        <w:t xml:space="preserve"> конкретных мер раз</w:t>
      </w:r>
      <w:r w:rsidR="00C11CB9">
        <w:rPr>
          <w:sz w:val="28"/>
          <w:szCs w:val="28"/>
        </w:rPr>
        <w:t>вития отрасли на 202</w:t>
      </w:r>
      <w:r w:rsidR="000C388E">
        <w:rPr>
          <w:sz w:val="28"/>
          <w:szCs w:val="28"/>
        </w:rPr>
        <w:t>4</w:t>
      </w:r>
      <w:r w:rsidR="00C11CB9">
        <w:rPr>
          <w:sz w:val="28"/>
          <w:szCs w:val="28"/>
        </w:rPr>
        <w:t>-202</w:t>
      </w:r>
      <w:r w:rsidR="000C388E">
        <w:rPr>
          <w:sz w:val="28"/>
          <w:szCs w:val="28"/>
        </w:rPr>
        <w:t>6</w:t>
      </w:r>
      <w:r>
        <w:rPr>
          <w:sz w:val="28"/>
          <w:szCs w:val="28"/>
        </w:rPr>
        <w:t xml:space="preserve"> годы, Администрация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 w:rsidR="00C11CB9">
        <w:rPr>
          <w:sz w:val="28"/>
          <w:szCs w:val="28"/>
        </w:rPr>
        <w:t xml:space="preserve"> сельского поселения</w:t>
      </w:r>
    </w:p>
    <w:p w:rsidR="00C11CB9" w:rsidRDefault="00C11CB9" w:rsidP="00472CEF">
      <w:pPr>
        <w:jc w:val="both"/>
        <w:rPr>
          <w:sz w:val="28"/>
          <w:szCs w:val="28"/>
        </w:rPr>
      </w:pPr>
    </w:p>
    <w:p w:rsidR="00C11CB9" w:rsidRDefault="00C11CB9" w:rsidP="00472C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ПОСТАНОВЛЯЕТ:</w:t>
      </w:r>
    </w:p>
    <w:p w:rsidR="00C11CB9" w:rsidRDefault="00C11CB9" w:rsidP="00472CEF">
      <w:pPr>
        <w:tabs>
          <w:tab w:val="left" w:pos="4240"/>
        </w:tabs>
        <w:jc w:val="both"/>
        <w:rPr>
          <w:rFonts w:ascii="Arial" w:hAnsi="Arial" w:cs="Arial"/>
        </w:rPr>
      </w:pPr>
    </w:p>
    <w:p w:rsidR="00C11CB9" w:rsidRPr="007148F6" w:rsidRDefault="00C11CB9" w:rsidP="007148F6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1. </w:t>
      </w:r>
      <w:r w:rsidRPr="007148F6">
        <w:rPr>
          <w:sz w:val="28"/>
          <w:szCs w:val="28"/>
        </w:rPr>
        <w:t>1. Утвердить муниципальную целевую программу «Благоустройство территории</w:t>
      </w:r>
      <w:r w:rsidR="004A53DB">
        <w:rPr>
          <w:sz w:val="28"/>
          <w:szCs w:val="28"/>
        </w:rPr>
        <w:t xml:space="preserve">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 w:rsidRPr="007148F6">
        <w:rPr>
          <w:sz w:val="28"/>
          <w:szCs w:val="28"/>
        </w:rPr>
        <w:t xml:space="preserve"> сельского поселения на  </w:t>
      </w:r>
      <w:r>
        <w:rPr>
          <w:sz w:val="28"/>
          <w:szCs w:val="28"/>
        </w:rPr>
        <w:t>202</w:t>
      </w:r>
      <w:r w:rsidR="000C388E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0C388E">
        <w:rPr>
          <w:sz w:val="28"/>
          <w:szCs w:val="28"/>
        </w:rPr>
        <w:t>6</w:t>
      </w:r>
      <w:r w:rsidRPr="007148F6">
        <w:rPr>
          <w:sz w:val="28"/>
          <w:szCs w:val="28"/>
        </w:rPr>
        <w:t xml:space="preserve">   годы» (приложение 1).</w:t>
      </w:r>
    </w:p>
    <w:p w:rsidR="00C11CB9" w:rsidRPr="007148F6" w:rsidRDefault="00C11CB9" w:rsidP="007148F6">
      <w:pPr>
        <w:ind w:firstLine="708"/>
        <w:jc w:val="both"/>
        <w:rPr>
          <w:sz w:val="22"/>
          <w:szCs w:val="22"/>
        </w:rPr>
      </w:pPr>
      <w:r w:rsidRPr="007148F6">
        <w:rPr>
          <w:sz w:val="28"/>
          <w:szCs w:val="28"/>
        </w:rPr>
        <w:t xml:space="preserve">2. </w:t>
      </w:r>
      <w:r>
        <w:rPr>
          <w:sz w:val="28"/>
          <w:szCs w:val="28"/>
        </w:rPr>
        <w:t>Бухг</w:t>
      </w:r>
      <w:r w:rsidR="004A53DB">
        <w:rPr>
          <w:sz w:val="28"/>
          <w:szCs w:val="28"/>
        </w:rPr>
        <w:t>алтеру администрации (</w:t>
      </w:r>
      <w:r w:rsidR="00B9683C">
        <w:rPr>
          <w:sz w:val="28"/>
          <w:szCs w:val="28"/>
        </w:rPr>
        <w:t>Аксютиной Г.В</w:t>
      </w:r>
      <w:r>
        <w:rPr>
          <w:sz w:val="28"/>
          <w:szCs w:val="28"/>
        </w:rPr>
        <w:t>.)</w:t>
      </w:r>
      <w:r w:rsidRPr="007148F6">
        <w:rPr>
          <w:sz w:val="28"/>
          <w:szCs w:val="28"/>
        </w:rPr>
        <w:t xml:space="preserve"> предусмотреть в бюджете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 w:rsidRPr="007148F6">
        <w:rPr>
          <w:sz w:val="28"/>
          <w:szCs w:val="28"/>
        </w:rPr>
        <w:t xml:space="preserve"> сельского поселения денежные средства на реализацию муниципальной целевой программы.</w:t>
      </w:r>
    </w:p>
    <w:p w:rsidR="00C11CB9" w:rsidRPr="007148F6" w:rsidRDefault="00C11CB9" w:rsidP="007148F6">
      <w:pPr>
        <w:ind w:firstLine="708"/>
        <w:jc w:val="both"/>
        <w:rPr>
          <w:sz w:val="28"/>
          <w:szCs w:val="28"/>
        </w:rPr>
      </w:pPr>
      <w:r w:rsidRPr="007148F6">
        <w:rPr>
          <w:sz w:val="28"/>
          <w:szCs w:val="28"/>
        </w:rPr>
        <w:t xml:space="preserve">3. Установить, что в ходе реализации муниципальной целевой программы </w:t>
      </w:r>
      <w:r w:rsidRPr="007148F6">
        <w:rPr>
          <w:b/>
          <w:sz w:val="28"/>
          <w:szCs w:val="28"/>
        </w:rPr>
        <w:t>«</w:t>
      </w:r>
      <w:r w:rsidRPr="007148F6">
        <w:rPr>
          <w:sz w:val="28"/>
          <w:szCs w:val="28"/>
        </w:rPr>
        <w:t>Благоустройство территории</w:t>
      </w:r>
      <w:r w:rsidR="004A53DB">
        <w:rPr>
          <w:sz w:val="28"/>
          <w:szCs w:val="28"/>
        </w:rPr>
        <w:t xml:space="preserve">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 w:rsidRPr="007148F6">
        <w:rPr>
          <w:sz w:val="28"/>
          <w:szCs w:val="28"/>
        </w:rPr>
        <w:t xml:space="preserve"> сельского поселения на </w:t>
      </w:r>
      <w:r>
        <w:rPr>
          <w:sz w:val="28"/>
          <w:szCs w:val="28"/>
        </w:rPr>
        <w:t xml:space="preserve"> 202</w:t>
      </w:r>
      <w:r w:rsidR="000C388E">
        <w:rPr>
          <w:sz w:val="28"/>
          <w:szCs w:val="28"/>
        </w:rPr>
        <w:t>4</w:t>
      </w:r>
      <w:r>
        <w:rPr>
          <w:sz w:val="28"/>
          <w:szCs w:val="28"/>
        </w:rPr>
        <w:t xml:space="preserve"> -202</w:t>
      </w:r>
      <w:r w:rsidR="000C388E">
        <w:rPr>
          <w:sz w:val="28"/>
          <w:szCs w:val="28"/>
        </w:rPr>
        <w:t>6</w:t>
      </w:r>
      <w:r w:rsidRPr="007148F6">
        <w:rPr>
          <w:sz w:val="28"/>
          <w:szCs w:val="28"/>
        </w:rPr>
        <w:t xml:space="preserve"> годы»  мероприятия и объемы их финансирования подлежат ежегодной корректировке с учетом возможностей средств бюджета сельского поселения.</w:t>
      </w:r>
    </w:p>
    <w:p w:rsidR="00C11CB9" w:rsidRPr="007148F6" w:rsidRDefault="00C11CB9" w:rsidP="007148F6">
      <w:pPr>
        <w:ind w:firstLine="708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4. Настоящее  постановление вступает в силу с момента подписания.</w:t>
      </w:r>
    </w:p>
    <w:p w:rsidR="00C11CB9" w:rsidRPr="007148F6" w:rsidRDefault="00C11CB9" w:rsidP="007148F6">
      <w:pPr>
        <w:ind w:firstLine="708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5. Контроль за исполнением настоящего постановления оставляю за собой.</w:t>
      </w:r>
    </w:p>
    <w:p w:rsidR="00C11CB9" w:rsidRDefault="00C11CB9" w:rsidP="009D6D28">
      <w:pPr>
        <w:jc w:val="both"/>
        <w:rPr>
          <w:sz w:val="28"/>
          <w:szCs w:val="28"/>
        </w:rPr>
      </w:pPr>
    </w:p>
    <w:p w:rsidR="00C11CB9" w:rsidRDefault="00C11CB9" w:rsidP="00472CEF">
      <w:pPr>
        <w:rPr>
          <w:sz w:val="28"/>
          <w:szCs w:val="28"/>
        </w:rPr>
      </w:pPr>
    </w:p>
    <w:p w:rsidR="00C11CB9" w:rsidRDefault="00C11CB9" w:rsidP="00472CEF">
      <w:pPr>
        <w:rPr>
          <w:sz w:val="28"/>
          <w:szCs w:val="28"/>
        </w:rPr>
      </w:pPr>
    </w:p>
    <w:p w:rsidR="00C11CB9" w:rsidRDefault="004A53DB" w:rsidP="00472CEF">
      <w:pPr>
        <w:rPr>
          <w:sz w:val="28"/>
          <w:szCs w:val="28"/>
        </w:rPr>
      </w:pPr>
      <w:r>
        <w:rPr>
          <w:sz w:val="28"/>
          <w:szCs w:val="28"/>
        </w:rPr>
        <w:t xml:space="preserve">       Глава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</w:p>
    <w:p w:rsidR="00C11CB9" w:rsidRDefault="00C11CB9" w:rsidP="00472CEF">
      <w:pPr>
        <w:rPr>
          <w:sz w:val="28"/>
          <w:szCs w:val="28"/>
        </w:rPr>
      </w:pPr>
      <w:r>
        <w:rPr>
          <w:sz w:val="28"/>
          <w:szCs w:val="28"/>
        </w:rPr>
        <w:t xml:space="preserve">       сельского поселения                                         </w:t>
      </w:r>
      <w:r w:rsidR="004A53DB">
        <w:rPr>
          <w:sz w:val="28"/>
          <w:szCs w:val="28"/>
        </w:rPr>
        <w:t xml:space="preserve">                  </w:t>
      </w:r>
      <w:r w:rsidR="00B9683C">
        <w:rPr>
          <w:sz w:val="28"/>
          <w:szCs w:val="28"/>
        </w:rPr>
        <w:t xml:space="preserve">М.А. </w:t>
      </w:r>
      <w:proofErr w:type="spellStart"/>
      <w:r w:rsidR="00B9683C">
        <w:rPr>
          <w:sz w:val="28"/>
          <w:szCs w:val="28"/>
        </w:rPr>
        <w:t>Бунакова</w:t>
      </w:r>
      <w:proofErr w:type="spellEnd"/>
    </w:p>
    <w:p w:rsidR="00C11CB9" w:rsidRPr="007148F6" w:rsidRDefault="00C11CB9" w:rsidP="007148F6">
      <w:pPr>
        <w:ind w:left="5664"/>
        <w:jc w:val="right"/>
        <w:rPr>
          <w:sz w:val="22"/>
          <w:szCs w:val="22"/>
        </w:rPr>
      </w:pPr>
    </w:p>
    <w:p w:rsidR="00C11CB9" w:rsidRPr="007148F6" w:rsidRDefault="00C11CB9" w:rsidP="007148F6">
      <w:pPr>
        <w:ind w:left="5664"/>
        <w:jc w:val="right"/>
        <w:rPr>
          <w:sz w:val="22"/>
          <w:szCs w:val="22"/>
        </w:rPr>
      </w:pPr>
    </w:p>
    <w:p w:rsidR="00C11CB9" w:rsidRDefault="00C11CB9" w:rsidP="007148F6">
      <w:pPr>
        <w:rPr>
          <w:sz w:val="22"/>
          <w:szCs w:val="22"/>
        </w:rPr>
      </w:pPr>
    </w:p>
    <w:p w:rsidR="00C11CB9" w:rsidRPr="007148F6" w:rsidRDefault="00C11CB9" w:rsidP="007148F6">
      <w:pPr>
        <w:rPr>
          <w:sz w:val="22"/>
          <w:szCs w:val="22"/>
        </w:rPr>
      </w:pPr>
    </w:p>
    <w:p w:rsidR="00C11CB9" w:rsidRPr="007148F6" w:rsidRDefault="00C11CB9" w:rsidP="007148F6">
      <w:pPr>
        <w:ind w:left="5664"/>
        <w:jc w:val="right"/>
        <w:rPr>
          <w:sz w:val="22"/>
          <w:szCs w:val="22"/>
        </w:rPr>
      </w:pPr>
    </w:p>
    <w:p w:rsidR="00C11CB9" w:rsidRPr="007148F6" w:rsidRDefault="00C11CB9" w:rsidP="007148F6">
      <w:pPr>
        <w:ind w:left="5664"/>
        <w:jc w:val="right"/>
        <w:rPr>
          <w:sz w:val="28"/>
          <w:szCs w:val="28"/>
        </w:rPr>
      </w:pPr>
      <w:r w:rsidRPr="007148F6">
        <w:rPr>
          <w:sz w:val="28"/>
          <w:szCs w:val="28"/>
        </w:rPr>
        <w:lastRenderedPageBreak/>
        <w:t xml:space="preserve"> Приложение № 1</w:t>
      </w:r>
    </w:p>
    <w:p w:rsidR="00C11CB9" w:rsidRPr="007148F6" w:rsidRDefault="00C11CB9" w:rsidP="00987E26">
      <w:pPr>
        <w:jc w:val="right"/>
        <w:rPr>
          <w:sz w:val="28"/>
          <w:szCs w:val="28"/>
        </w:rPr>
      </w:pPr>
      <w:r w:rsidRPr="007148F6">
        <w:rPr>
          <w:sz w:val="28"/>
          <w:szCs w:val="28"/>
        </w:rPr>
        <w:t>Утверждена</w:t>
      </w:r>
      <w:r>
        <w:rPr>
          <w:sz w:val="28"/>
          <w:szCs w:val="28"/>
        </w:rPr>
        <w:t xml:space="preserve"> п</w:t>
      </w:r>
      <w:r w:rsidRPr="007148F6">
        <w:rPr>
          <w:sz w:val="28"/>
          <w:szCs w:val="28"/>
        </w:rPr>
        <w:t>остановлением</w:t>
      </w:r>
    </w:p>
    <w:p w:rsidR="00C11CB9" w:rsidRDefault="004A53DB" w:rsidP="00987E2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 w:rsidR="00C11CB9">
        <w:rPr>
          <w:sz w:val="28"/>
          <w:szCs w:val="28"/>
        </w:rPr>
        <w:t xml:space="preserve"> </w:t>
      </w:r>
    </w:p>
    <w:p w:rsidR="00C11CB9" w:rsidRPr="007148F6" w:rsidRDefault="00C11CB9" w:rsidP="00987E26">
      <w:pPr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C11CB9" w:rsidRPr="007148F6" w:rsidRDefault="00B9683C" w:rsidP="007148F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от 18</w:t>
      </w:r>
      <w:r w:rsidR="004A53DB">
        <w:rPr>
          <w:sz w:val="28"/>
          <w:szCs w:val="28"/>
        </w:rPr>
        <w:t>.05.</w:t>
      </w:r>
      <w:r w:rsidR="00C11CB9">
        <w:rPr>
          <w:sz w:val="28"/>
          <w:szCs w:val="28"/>
        </w:rPr>
        <w:t>202</w:t>
      </w:r>
      <w:r w:rsidR="004A53DB">
        <w:rPr>
          <w:sz w:val="28"/>
          <w:szCs w:val="28"/>
        </w:rPr>
        <w:t>4</w:t>
      </w:r>
      <w:r w:rsidR="0098235D">
        <w:rPr>
          <w:sz w:val="28"/>
          <w:szCs w:val="28"/>
        </w:rPr>
        <w:t xml:space="preserve">  </w:t>
      </w:r>
      <w:r w:rsidR="00C11CB9" w:rsidRPr="007148F6">
        <w:rPr>
          <w:sz w:val="28"/>
          <w:szCs w:val="28"/>
        </w:rPr>
        <w:t xml:space="preserve"> года №  </w:t>
      </w:r>
      <w:r>
        <w:rPr>
          <w:sz w:val="28"/>
          <w:szCs w:val="28"/>
        </w:rPr>
        <w:t>3</w:t>
      </w:r>
    </w:p>
    <w:p w:rsidR="00C11CB9" w:rsidRPr="007148F6" w:rsidRDefault="00C11CB9" w:rsidP="007148F6">
      <w:pPr>
        <w:spacing w:after="200" w:line="276" w:lineRule="auto"/>
        <w:jc w:val="right"/>
        <w:rPr>
          <w:sz w:val="22"/>
          <w:szCs w:val="22"/>
        </w:rPr>
      </w:pPr>
    </w:p>
    <w:p w:rsidR="00C11CB9" w:rsidRPr="007148F6" w:rsidRDefault="00C11CB9" w:rsidP="007148F6">
      <w:pPr>
        <w:spacing w:after="200" w:line="276" w:lineRule="auto"/>
        <w:jc w:val="right"/>
        <w:rPr>
          <w:sz w:val="22"/>
          <w:szCs w:val="22"/>
        </w:rPr>
      </w:pPr>
    </w:p>
    <w:p w:rsidR="00C11CB9" w:rsidRPr="007148F6" w:rsidRDefault="00C11CB9" w:rsidP="007148F6">
      <w:pPr>
        <w:spacing w:after="200" w:line="276" w:lineRule="auto"/>
        <w:jc w:val="right"/>
        <w:rPr>
          <w:sz w:val="22"/>
          <w:szCs w:val="22"/>
        </w:rPr>
      </w:pPr>
    </w:p>
    <w:p w:rsidR="00C11CB9" w:rsidRPr="007148F6" w:rsidRDefault="00C11CB9" w:rsidP="007148F6">
      <w:pPr>
        <w:spacing w:after="200" w:line="276" w:lineRule="auto"/>
        <w:jc w:val="right"/>
        <w:rPr>
          <w:sz w:val="22"/>
          <w:szCs w:val="22"/>
        </w:rPr>
      </w:pPr>
    </w:p>
    <w:p w:rsidR="00C11CB9" w:rsidRPr="007148F6" w:rsidRDefault="00C11CB9" w:rsidP="007148F6">
      <w:pPr>
        <w:spacing w:after="200" w:line="276" w:lineRule="auto"/>
        <w:jc w:val="right"/>
        <w:rPr>
          <w:sz w:val="22"/>
          <w:szCs w:val="22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  <w:r w:rsidRPr="007148F6">
        <w:rPr>
          <w:sz w:val="28"/>
          <w:szCs w:val="28"/>
        </w:rPr>
        <w:t>МУНИЦИПАЛЬНАЯ ЦЕЛЕВАЯ ПРОГРАММА</w:t>
      </w:r>
    </w:p>
    <w:p w:rsidR="00C11CB9" w:rsidRPr="007148F6" w:rsidRDefault="00C11CB9" w:rsidP="007148F6">
      <w:pPr>
        <w:spacing w:after="200" w:line="276" w:lineRule="auto"/>
        <w:jc w:val="center"/>
        <w:rPr>
          <w:sz w:val="22"/>
          <w:szCs w:val="22"/>
        </w:rPr>
      </w:pPr>
    </w:p>
    <w:p w:rsidR="00C11CB9" w:rsidRDefault="00C11CB9" w:rsidP="007148F6">
      <w:pPr>
        <w:spacing w:after="200" w:line="276" w:lineRule="auto"/>
        <w:jc w:val="center"/>
        <w:rPr>
          <w:sz w:val="28"/>
          <w:szCs w:val="28"/>
        </w:rPr>
      </w:pPr>
      <w:r w:rsidRPr="007148F6">
        <w:rPr>
          <w:sz w:val="28"/>
          <w:szCs w:val="28"/>
        </w:rPr>
        <w:t>«</w:t>
      </w:r>
      <w:r w:rsidR="004A53DB">
        <w:rPr>
          <w:sz w:val="28"/>
          <w:szCs w:val="28"/>
        </w:rPr>
        <w:t xml:space="preserve">Благоустройство территории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98235D">
        <w:rPr>
          <w:sz w:val="28"/>
          <w:szCs w:val="28"/>
        </w:rPr>
        <w:t xml:space="preserve">4-2026 </w:t>
      </w:r>
      <w:r w:rsidRPr="007148F6">
        <w:rPr>
          <w:sz w:val="28"/>
          <w:szCs w:val="28"/>
        </w:rPr>
        <w:t>г.г.»</w:t>
      </w: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7148F6" w:rsidRDefault="00C11CB9" w:rsidP="007148F6">
      <w:pPr>
        <w:spacing w:after="200" w:line="276" w:lineRule="auto"/>
        <w:jc w:val="center"/>
        <w:rPr>
          <w:sz w:val="28"/>
          <w:szCs w:val="28"/>
        </w:rPr>
      </w:pPr>
    </w:p>
    <w:p w:rsidR="00C11CB9" w:rsidRPr="004A53DB" w:rsidRDefault="004A53DB" w:rsidP="00DB5FA7">
      <w:pPr>
        <w:spacing w:after="200" w:line="276" w:lineRule="auto"/>
        <w:jc w:val="center"/>
      </w:pPr>
      <w:r>
        <w:t xml:space="preserve">с. </w:t>
      </w:r>
      <w:r w:rsidR="00B9683C">
        <w:t>Гнилое Болото</w:t>
      </w:r>
    </w:p>
    <w:p w:rsidR="00C11CB9" w:rsidRPr="007148F6" w:rsidRDefault="00C11CB9" w:rsidP="007148F6">
      <w:pPr>
        <w:jc w:val="center"/>
        <w:rPr>
          <w:b/>
          <w:sz w:val="28"/>
          <w:szCs w:val="28"/>
        </w:rPr>
      </w:pPr>
      <w:r w:rsidRPr="007148F6">
        <w:rPr>
          <w:b/>
          <w:sz w:val="28"/>
          <w:szCs w:val="28"/>
        </w:rPr>
        <w:lastRenderedPageBreak/>
        <w:t>ПАСПОРТ</w:t>
      </w:r>
    </w:p>
    <w:p w:rsidR="00C11CB9" w:rsidRPr="007148F6" w:rsidRDefault="00C11CB9" w:rsidP="007148F6">
      <w:pPr>
        <w:jc w:val="center"/>
        <w:rPr>
          <w:sz w:val="28"/>
          <w:szCs w:val="28"/>
        </w:rPr>
      </w:pPr>
      <w:r w:rsidRPr="007148F6">
        <w:rPr>
          <w:sz w:val="28"/>
          <w:szCs w:val="28"/>
        </w:rPr>
        <w:t xml:space="preserve">муниципальной целевой программы </w:t>
      </w:r>
    </w:p>
    <w:p w:rsidR="00C11CB9" w:rsidRDefault="00C11CB9" w:rsidP="007148F6">
      <w:pPr>
        <w:jc w:val="center"/>
        <w:rPr>
          <w:sz w:val="28"/>
          <w:szCs w:val="28"/>
        </w:rPr>
      </w:pPr>
      <w:r w:rsidRPr="007148F6">
        <w:rPr>
          <w:sz w:val="28"/>
          <w:szCs w:val="28"/>
        </w:rPr>
        <w:t>«</w:t>
      </w:r>
      <w:r w:rsidR="004A53DB">
        <w:rPr>
          <w:sz w:val="28"/>
          <w:szCs w:val="28"/>
        </w:rPr>
        <w:t xml:space="preserve">Благоустройство территории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 w:rsidR="004A53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</w:p>
    <w:p w:rsidR="00C11CB9" w:rsidRPr="007148F6" w:rsidRDefault="00C11CB9" w:rsidP="007148F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98235D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98235D">
        <w:rPr>
          <w:sz w:val="28"/>
          <w:szCs w:val="28"/>
        </w:rPr>
        <w:t>6</w:t>
      </w:r>
      <w:r w:rsidRPr="007148F6">
        <w:rPr>
          <w:sz w:val="28"/>
          <w:szCs w:val="28"/>
        </w:rPr>
        <w:t>г.г.»</w:t>
      </w:r>
    </w:p>
    <w:p w:rsidR="00C11CB9" w:rsidRPr="007148F6" w:rsidRDefault="00C11CB9" w:rsidP="007148F6">
      <w:pPr>
        <w:jc w:val="center"/>
        <w:rPr>
          <w:sz w:val="22"/>
          <w:szCs w:val="22"/>
        </w:rPr>
      </w:pPr>
    </w:p>
    <w:tbl>
      <w:tblPr>
        <w:tblW w:w="0" w:type="auto"/>
        <w:tblInd w:w="-25" w:type="dxa"/>
        <w:tblLayout w:type="fixed"/>
        <w:tblLook w:val="0000"/>
      </w:tblPr>
      <w:tblGrid>
        <w:gridCol w:w="1965"/>
        <w:gridCol w:w="7656"/>
      </w:tblGrid>
      <w:tr w:rsidR="00C11CB9" w:rsidRPr="007148F6" w:rsidTr="00550C7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center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7148F6" w:rsidRDefault="00C11CB9" w:rsidP="00B9683C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Муниципальная целевая прог</w:t>
            </w:r>
            <w:r>
              <w:rPr>
                <w:sz w:val="28"/>
                <w:szCs w:val="28"/>
              </w:rPr>
              <w:t>рамма «Б</w:t>
            </w:r>
            <w:r w:rsidR="004A53DB">
              <w:rPr>
                <w:sz w:val="28"/>
                <w:szCs w:val="28"/>
              </w:rPr>
              <w:t xml:space="preserve">лагоустройство территории </w:t>
            </w:r>
            <w:proofErr w:type="spellStart"/>
            <w:r w:rsidR="00B9683C">
              <w:rPr>
                <w:sz w:val="28"/>
                <w:szCs w:val="28"/>
              </w:rPr>
              <w:t>Алпеевского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на 202</w:t>
            </w:r>
            <w:r w:rsidR="0098235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-202</w:t>
            </w:r>
            <w:r w:rsidR="0098235D">
              <w:rPr>
                <w:sz w:val="28"/>
                <w:szCs w:val="28"/>
              </w:rPr>
              <w:t>6</w:t>
            </w:r>
            <w:r w:rsidRPr="007148F6">
              <w:rPr>
                <w:sz w:val="28"/>
                <w:szCs w:val="28"/>
              </w:rPr>
              <w:t>г.г.</w:t>
            </w:r>
          </w:p>
        </w:tc>
      </w:tr>
      <w:tr w:rsidR="00C11CB9" w:rsidRPr="007148F6" w:rsidTr="00550C7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center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7148F6" w:rsidRDefault="00C11CB9" w:rsidP="00B9683C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B9683C">
              <w:rPr>
                <w:sz w:val="28"/>
                <w:szCs w:val="28"/>
              </w:rPr>
              <w:t>Алпеевского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Сосковского района </w:t>
            </w:r>
          </w:p>
        </w:tc>
      </w:tr>
      <w:tr w:rsidR="00C11CB9" w:rsidRPr="007148F6" w:rsidTr="00550C7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center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7148F6" w:rsidRDefault="00C11CB9" w:rsidP="00987E26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Комплексное решение проблем благоустройства, обеспечение и улучшение внешнего вида территор</w:t>
            </w:r>
            <w:r>
              <w:rPr>
                <w:sz w:val="28"/>
                <w:szCs w:val="28"/>
              </w:rPr>
              <w:t>ии Мураевского сельского поселения</w:t>
            </w:r>
            <w:r w:rsidRPr="007148F6">
              <w:rPr>
                <w:sz w:val="28"/>
                <w:szCs w:val="28"/>
              </w:rPr>
              <w:t>, способствующего комфортной жизнедеятельности, создание комфортных условий проживания и отдыха населения.</w:t>
            </w:r>
          </w:p>
        </w:tc>
      </w:tr>
      <w:tr w:rsidR="00C11CB9" w:rsidRPr="007148F6" w:rsidTr="00550C7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center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- Организация взаимодействия между предприятиями, организациями и учреждениями при решении вопросов благоустройства сельского поселения;</w:t>
            </w:r>
          </w:p>
          <w:p w:rsidR="00C11CB9" w:rsidRPr="007148F6" w:rsidRDefault="00C11CB9" w:rsidP="007148F6">
            <w:pPr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- Привлечение жителей к участию в решении проблем благоустройства населенных пунктов.</w:t>
            </w:r>
          </w:p>
        </w:tc>
      </w:tr>
      <w:tr w:rsidR="00C11CB9" w:rsidRPr="007148F6" w:rsidTr="00550C7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center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7148F6" w:rsidRDefault="00C11CB9" w:rsidP="00B9683C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B9683C">
              <w:rPr>
                <w:sz w:val="28"/>
                <w:szCs w:val="28"/>
              </w:rPr>
              <w:t>Алпеевского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</w:t>
            </w:r>
            <w:r w:rsidRPr="007148F6">
              <w:rPr>
                <w:sz w:val="28"/>
                <w:szCs w:val="28"/>
              </w:rPr>
              <w:t>Сосковского района</w:t>
            </w:r>
          </w:p>
        </w:tc>
      </w:tr>
      <w:tr w:rsidR="00C11CB9" w:rsidRPr="007148F6" w:rsidTr="00550C7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center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7148F6" w:rsidRDefault="00C11CB9" w:rsidP="0098235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8235D">
              <w:rPr>
                <w:sz w:val="28"/>
                <w:szCs w:val="28"/>
              </w:rPr>
              <w:t>4</w:t>
            </w:r>
            <w:r w:rsidRPr="007148F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202</w:t>
            </w:r>
            <w:r w:rsidR="0098235D">
              <w:rPr>
                <w:sz w:val="28"/>
                <w:szCs w:val="28"/>
              </w:rPr>
              <w:t>6</w:t>
            </w:r>
            <w:r w:rsidRPr="007148F6">
              <w:rPr>
                <w:sz w:val="28"/>
                <w:szCs w:val="28"/>
              </w:rPr>
              <w:t xml:space="preserve"> годы</w:t>
            </w:r>
          </w:p>
        </w:tc>
      </w:tr>
      <w:tr w:rsidR="00C11CB9" w:rsidRPr="007148F6" w:rsidTr="00550C7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center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Источник финансирования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7148F6" w:rsidRDefault="00C11CB9" w:rsidP="00B9683C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 xml:space="preserve"> Средства бюджета </w:t>
            </w:r>
            <w:proofErr w:type="spellStart"/>
            <w:r w:rsidR="00B9683C">
              <w:rPr>
                <w:sz w:val="28"/>
                <w:szCs w:val="28"/>
              </w:rPr>
              <w:t>Алпеевского</w:t>
            </w:r>
            <w:proofErr w:type="spellEnd"/>
            <w:r w:rsidRPr="007148F6">
              <w:rPr>
                <w:sz w:val="28"/>
                <w:szCs w:val="28"/>
              </w:rPr>
              <w:t xml:space="preserve"> сельского поселения, </w:t>
            </w:r>
            <w:proofErr w:type="spellStart"/>
            <w:r w:rsidRPr="007148F6">
              <w:rPr>
                <w:sz w:val="28"/>
                <w:szCs w:val="28"/>
              </w:rPr>
              <w:t>софинансирование</w:t>
            </w:r>
            <w:proofErr w:type="spellEnd"/>
            <w:r w:rsidRPr="007148F6">
              <w:rPr>
                <w:sz w:val="28"/>
                <w:szCs w:val="28"/>
              </w:rPr>
              <w:t xml:space="preserve">  за счет средств бюджета Сосковского района</w:t>
            </w:r>
          </w:p>
        </w:tc>
      </w:tr>
      <w:tr w:rsidR="00C11CB9" w:rsidRPr="007148F6" w:rsidTr="00550C7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center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Объем финансирования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 xml:space="preserve">Общий объем финансирования за счет средств местного бюджета составляет    </w:t>
            </w:r>
            <w:r w:rsidR="00B9683C">
              <w:rPr>
                <w:sz w:val="28"/>
                <w:szCs w:val="28"/>
              </w:rPr>
              <w:t>12</w:t>
            </w:r>
            <w:r w:rsidR="006D167C">
              <w:rPr>
                <w:sz w:val="28"/>
                <w:szCs w:val="28"/>
              </w:rPr>
              <w:t>,0</w:t>
            </w:r>
            <w:r w:rsidRPr="007148F6">
              <w:rPr>
                <w:sz w:val="28"/>
                <w:szCs w:val="28"/>
              </w:rPr>
              <w:t xml:space="preserve"> тыс. рублей, в том числе:</w:t>
            </w:r>
          </w:p>
          <w:p w:rsidR="00C11CB9" w:rsidRPr="00011F69" w:rsidRDefault="00C11CB9" w:rsidP="007148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8235D">
              <w:rPr>
                <w:sz w:val="28"/>
                <w:szCs w:val="28"/>
              </w:rPr>
              <w:t>4</w:t>
            </w:r>
            <w:r w:rsidRPr="00011F69">
              <w:rPr>
                <w:sz w:val="28"/>
                <w:szCs w:val="28"/>
              </w:rPr>
              <w:t xml:space="preserve">год   </w:t>
            </w:r>
            <w:r w:rsidR="00B9683C">
              <w:rPr>
                <w:sz w:val="28"/>
                <w:szCs w:val="28"/>
              </w:rPr>
              <w:t>4</w:t>
            </w:r>
            <w:r w:rsidR="006D167C">
              <w:rPr>
                <w:sz w:val="28"/>
                <w:szCs w:val="28"/>
              </w:rPr>
              <w:t>,0</w:t>
            </w:r>
            <w:r w:rsidRPr="00011F69">
              <w:rPr>
                <w:sz w:val="28"/>
                <w:szCs w:val="28"/>
              </w:rPr>
              <w:t xml:space="preserve"> тыс. рублей;</w:t>
            </w:r>
          </w:p>
          <w:p w:rsidR="00C11CB9" w:rsidRPr="00011F69" w:rsidRDefault="00C11CB9" w:rsidP="007148F6">
            <w:pPr>
              <w:jc w:val="both"/>
              <w:rPr>
                <w:sz w:val="28"/>
                <w:szCs w:val="28"/>
              </w:rPr>
            </w:pPr>
            <w:r w:rsidRPr="00011F69">
              <w:rPr>
                <w:sz w:val="28"/>
                <w:szCs w:val="28"/>
              </w:rPr>
              <w:t>202</w:t>
            </w:r>
            <w:r w:rsidR="0098235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  </w:t>
            </w:r>
            <w:r w:rsidR="00B9683C">
              <w:rPr>
                <w:sz w:val="28"/>
                <w:szCs w:val="28"/>
              </w:rPr>
              <w:t>4</w:t>
            </w:r>
            <w:r w:rsidR="006D167C">
              <w:rPr>
                <w:sz w:val="28"/>
                <w:szCs w:val="28"/>
              </w:rPr>
              <w:t>,0</w:t>
            </w:r>
            <w:r w:rsidRPr="00011F69">
              <w:rPr>
                <w:sz w:val="28"/>
                <w:szCs w:val="28"/>
              </w:rPr>
              <w:t xml:space="preserve"> тыс. рублей;</w:t>
            </w:r>
          </w:p>
          <w:p w:rsidR="00C11CB9" w:rsidRPr="007148F6" w:rsidRDefault="00C11CB9" w:rsidP="00B9683C">
            <w:pPr>
              <w:jc w:val="both"/>
              <w:rPr>
                <w:sz w:val="28"/>
                <w:szCs w:val="28"/>
              </w:rPr>
            </w:pPr>
            <w:r w:rsidRPr="00011F69">
              <w:rPr>
                <w:sz w:val="28"/>
                <w:szCs w:val="28"/>
              </w:rPr>
              <w:t>202</w:t>
            </w:r>
            <w:r w:rsidR="0098235D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  </w:t>
            </w:r>
            <w:r w:rsidR="00B9683C">
              <w:rPr>
                <w:sz w:val="28"/>
                <w:szCs w:val="28"/>
              </w:rPr>
              <w:t>4</w:t>
            </w:r>
            <w:r w:rsidR="006D167C">
              <w:rPr>
                <w:sz w:val="28"/>
                <w:szCs w:val="28"/>
              </w:rPr>
              <w:t>,0</w:t>
            </w:r>
            <w:r w:rsidRPr="00011F69">
              <w:rPr>
                <w:sz w:val="28"/>
                <w:szCs w:val="28"/>
              </w:rPr>
              <w:t xml:space="preserve"> </w:t>
            </w:r>
            <w:r w:rsidRPr="007148F6">
              <w:rPr>
                <w:sz w:val="28"/>
                <w:szCs w:val="28"/>
              </w:rPr>
              <w:t>тыс. рублей.</w:t>
            </w:r>
          </w:p>
        </w:tc>
      </w:tr>
      <w:tr w:rsidR="00C11CB9" w:rsidRPr="007148F6" w:rsidTr="00550C7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center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Ожидаемые и конечные результаты от реализации программы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Повышение уровня благоустройства территори</w:t>
            </w:r>
            <w:r w:rsidR="004A53DB">
              <w:rPr>
                <w:sz w:val="28"/>
                <w:szCs w:val="28"/>
              </w:rPr>
              <w:t xml:space="preserve">и </w:t>
            </w:r>
            <w:proofErr w:type="spellStart"/>
            <w:r w:rsidR="00B9683C">
              <w:rPr>
                <w:sz w:val="28"/>
                <w:szCs w:val="28"/>
              </w:rPr>
              <w:t>Алпеевского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  <w:r w:rsidRPr="007148F6">
              <w:rPr>
                <w:sz w:val="28"/>
                <w:szCs w:val="28"/>
              </w:rPr>
              <w:t>;</w:t>
            </w:r>
          </w:p>
          <w:p w:rsidR="00C11CB9" w:rsidRPr="007148F6" w:rsidRDefault="00C11CB9" w:rsidP="007148F6">
            <w:pPr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Развитие положительных тенденций в создании благоприятной среды жизнедеятельности;</w:t>
            </w:r>
          </w:p>
          <w:p w:rsidR="00C11CB9" w:rsidRPr="007148F6" w:rsidRDefault="00C11CB9" w:rsidP="007148F6">
            <w:pPr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Повышение степени удовлетворенности населения уровнем благоустройства;</w:t>
            </w:r>
          </w:p>
          <w:p w:rsidR="00C11CB9" w:rsidRPr="007148F6" w:rsidRDefault="00C11CB9" w:rsidP="007148F6">
            <w:pPr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Улучшение санитарного и экологического состояния населенных пунктов;</w:t>
            </w:r>
          </w:p>
          <w:p w:rsidR="00C11CB9" w:rsidRPr="007148F6" w:rsidRDefault="00C11CB9" w:rsidP="007148F6">
            <w:pPr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Привлечение молодого поколения к участию по благоустройству населенных пунктов</w:t>
            </w:r>
          </w:p>
        </w:tc>
      </w:tr>
    </w:tbl>
    <w:p w:rsidR="00C11CB9" w:rsidRPr="007148F6" w:rsidRDefault="00C11CB9" w:rsidP="007148F6">
      <w:pPr>
        <w:rPr>
          <w:sz w:val="28"/>
          <w:szCs w:val="28"/>
        </w:rPr>
      </w:pPr>
    </w:p>
    <w:p w:rsidR="00C11CB9" w:rsidRDefault="00C11CB9" w:rsidP="007148F6">
      <w:pPr>
        <w:jc w:val="center"/>
        <w:rPr>
          <w:b/>
          <w:sz w:val="28"/>
          <w:szCs w:val="28"/>
        </w:rPr>
      </w:pPr>
    </w:p>
    <w:p w:rsidR="00C11CB9" w:rsidRPr="007148F6" w:rsidRDefault="00C11CB9" w:rsidP="007148F6">
      <w:pPr>
        <w:jc w:val="center"/>
        <w:rPr>
          <w:b/>
          <w:sz w:val="28"/>
          <w:szCs w:val="28"/>
        </w:rPr>
      </w:pPr>
      <w:r w:rsidRPr="007148F6">
        <w:rPr>
          <w:b/>
          <w:sz w:val="28"/>
          <w:szCs w:val="28"/>
        </w:rPr>
        <w:lastRenderedPageBreak/>
        <w:t>Характеристика проблемы.</w:t>
      </w:r>
    </w:p>
    <w:p w:rsidR="00C11CB9" w:rsidRPr="007148F6" w:rsidRDefault="00C11CB9" w:rsidP="007148F6">
      <w:pPr>
        <w:ind w:firstLine="708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Решение задач благоустройства населенных пунктов необходимо проводить программно-целевым методом.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 xml:space="preserve">Программа разработана на основании Федерального закона от 06.10.2003 года № 131-ФЗ «Об общих принципах организации местного самоуправления в Российской Федерации» и конкретизирует целевые критерии развития благоустройства 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 w:rsidRPr="007148F6">
        <w:rPr>
          <w:sz w:val="28"/>
          <w:szCs w:val="28"/>
        </w:rPr>
        <w:t xml:space="preserve"> сельского поселения Сосковского </w:t>
      </w:r>
      <w:r>
        <w:rPr>
          <w:sz w:val="28"/>
          <w:szCs w:val="28"/>
        </w:rPr>
        <w:t>района Орловской области на 202</w:t>
      </w:r>
      <w:r w:rsidR="0098235D">
        <w:rPr>
          <w:sz w:val="28"/>
          <w:szCs w:val="28"/>
        </w:rPr>
        <w:t>4 – 2026</w:t>
      </w:r>
      <w:r w:rsidRPr="007148F6">
        <w:rPr>
          <w:sz w:val="28"/>
          <w:szCs w:val="28"/>
        </w:rPr>
        <w:t>г.г.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Повышение уровня благоустройства территории стимулирует позитивные тенденции в социально-экономическом развитии муниципального образования и, как следствие, повышение качества жизни населения.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Финансово – экономические механизмы,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Отрицательные тенденции в динамике изменения уровня благоустройства территории обусловлены снижением уровня общей культуры населения, выражающимся в отсутствии бережливого отношения к объектам муниципальной собственности.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Программа полностью соответствует приоритетам социально-экономического развит</w:t>
      </w:r>
      <w:r w:rsidR="004A53DB">
        <w:rPr>
          <w:sz w:val="28"/>
          <w:szCs w:val="28"/>
        </w:rPr>
        <w:t xml:space="preserve">ия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 w:rsidRPr="007148F6">
        <w:rPr>
          <w:sz w:val="28"/>
          <w:szCs w:val="28"/>
        </w:rPr>
        <w:t xml:space="preserve"> сельского поселения  на среднесрочную перспективу. Реализация программы направлена на: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- создание условий для улучшения качества жизни населения;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- осуществление мероприятий по обеспечению безопасности жизнедеятельности и сохранения окружающей среды.</w:t>
      </w:r>
    </w:p>
    <w:p w:rsidR="00B9683C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</w:r>
      <w:r w:rsidR="0098235D">
        <w:rPr>
          <w:sz w:val="28"/>
          <w:szCs w:val="28"/>
        </w:rPr>
        <w:t>Первой</w:t>
      </w:r>
      <w:r w:rsidRPr="007148F6">
        <w:rPr>
          <w:sz w:val="28"/>
          <w:szCs w:val="28"/>
        </w:rPr>
        <w:t xml:space="preserve"> из проблем благоустройства населенных пунктов является негативное отношение жителей к элементам благоустройства: приводятся в неудовлетворительное состояние детские площадки, разрушаются и разрисовываются фасады зданий, создаются несанкционированные свалки мусора</w:t>
      </w:r>
      <w:r w:rsidR="0098235D">
        <w:rPr>
          <w:sz w:val="28"/>
          <w:szCs w:val="28"/>
        </w:rPr>
        <w:t>.</w:t>
      </w:r>
    </w:p>
    <w:p w:rsidR="00C11CB9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 xml:space="preserve">Анализ показывает, что </w:t>
      </w:r>
      <w:r w:rsidR="0098235D">
        <w:rPr>
          <w:sz w:val="28"/>
          <w:szCs w:val="28"/>
        </w:rPr>
        <w:t xml:space="preserve">первая </w:t>
      </w:r>
      <w:r w:rsidRPr="007148F6">
        <w:rPr>
          <w:sz w:val="28"/>
          <w:szCs w:val="28"/>
        </w:rPr>
        <w:t>проблема заключается в низком уровне культуры поведения жителей населенных пунктов, в небрежном отношении к окружающим элементам благоустройства.</w:t>
      </w:r>
    </w:p>
    <w:p w:rsidR="00C11CB9" w:rsidRDefault="00C11CB9" w:rsidP="007148F6">
      <w:pPr>
        <w:jc w:val="both"/>
        <w:rPr>
          <w:sz w:val="28"/>
          <w:szCs w:val="28"/>
        </w:rPr>
      </w:pPr>
      <w:r w:rsidRPr="00F366E7">
        <w:rPr>
          <w:sz w:val="28"/>
          <w:szCs w:val="28"/>
        </w:rPr>
        <w:t xml:space="preserve">Для решения проблем по благоустройству населенных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 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</w:t>
      </w:r>
      <w:r w:rsidRPr="00F366E7">
        <w:rPr>
          <w:sz w:val="28"/>
          <w:szCs w:val="28"/>
        </w:rPr>
        <w:lastRenderedPageBreak/>
        <w:t>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C11CB9" w:rsidRPr="007148F6" w:rsidRDefault="00C11CB9" w:rsidP="00F366E7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</w:r>
    </w:p>
    <w:p w:rsidR="00C11CB9" w:rsidRDefault="00C11CB9" w:rsidP="007148F6">
      <w:pPr>
        <w:jc w:val="center"/>
        <w:rPr>
          <w:b/>
          <w:sz w:val="28"/>
          <w:szCs w:val="28"/>
        </w:rPr>
      </w:pPr>
    </w:p>
    <w:p w:rsidR="00C11CB9" w:rsidRPr="007148F6" w:rsidRDefault="00C11CB9" w:rsidP="007148F6">
      <w:pPr>
        <w:jc w:val="center"/>
        <w:rPr>
          <w:b/>
          <w:sz w:val="28"/>
          <w:szCs w:val="28"/>
        </w:rPr>
      </w:pPr>
      <w:r w:rsidRPr="007148F6">
        <w:rPr>
          <w:b/>
          <w:sz w:val="28"/>
          <w:szCs w:val="28"/>
        </w:rPr>
        <w:t>Цели и задачи программы.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 xml:space="preserve">Основной целью программы является комплексное решение проблем благоустройства по улучшению санитарного и эстетического вида территории </w:t>
      </w:r>
      <w:r w:rsidR="004A53DB">
        <w:rPr>
          <w:sz w:val="28"/>
          <w:szCs w:val="28"/>
        </w:rPr>
        <w:t>Рыжко</w:t>
      </w:r>
      <w:r w:rsidR="004E29F1">
        <w:rPr>
          <w:sz w:val="28"/>
          <w:szCs w:val="28"/>
        </w:rPr>
        <w:t>вского</w:t>
      </w:r>
      <w:r>
        <w:rPr>
          <w:sz w:val="28"/>
          <w:szCs w:val="28"/>
        </w:rPr>
        <w:t xml:space="preserve"> сельского поселения</w:t>
      </w:r>
      <w:r w:rsidRPr="007148F6">
        <w:rPr>
          <w:sz w:val="28"/>
          <w:szCs w:val="28"/>
        </w:rPr>
        <w:t>, повышению комфортности граждан, озеленению территории поселения, улучшения экологической обстановки на территории сельского поселения, создание комфортной среды проживания на территор</w:t>
      </w:r>
      <w:r w:rsidR="004A53DB">
        <w:rPr>
          <w:sz w:val="28"/>
          <w:szCs w:val="28"/>
        </w:rPr>
        <w:t xml:space="preserve">ии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148F6">
        <w:rPr>
          <w:sz w:val="28"/>
          <w:szCs w:val="28"/>
        </w:rPr>
        <w:t>.</w:t>
      </w:r>
    </w:p>
    <w:p w:rsidR="00C11CB9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Для достижения цели необходимо решить следующие задачи:</w:t>
      </w:r>
    </w:p>
    <w:p w:rsidR="004E29F1" w:rsidRPr="007148F6" w:rsidRDefault="004E29F1" w:rsidP="007148F6">
      <w:pPr>
        <w:jc w:val="both"/>
        <w:rPr>
          <w:sz w:val="28"/>
          <w:szCs w:val="28"/>
        </w:rPr>
      </w:pPr>
    </w:p>
    <w:p w:rsidR="00C11CB9" w:rsidRPr="007148F6" w:rsidRDefault="00C11CB9" w:rsidP="007148F6">
      <w:pPr>
        <w:numPr>
          <w:ilvl w:val="0"/>
          <w:numId w:val="2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организация благоустройства и озеленения территории поселения;</w:t>
      </w:r>
    </w:p>
    <w:p w:rsidR="00C11CB9" w:rsidRPr="007148F6" w:rsidRDefault="00C11CB9" w:rsidP="007148F6">
      <w:pPr>
        <w:numPr>
          <w:ilvl w:val="0"/>
          <w:numId w:val="2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привлечение жителей к участию в решении проблем благоустройства населенных пунктов;</w:t>
      </w:r>
    </w:p>
    <w:p w:rsidR="00C11CB9" w:rsidRPr="007148F6" w:rsidRDefault="00C11CB9" w:rsidP="007148F6">
      <w:pPr>
        <w:numPr>
          <w:ilvl w:val="0"/>
          <w:numId w:val="2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организации прочих мероприятий по благоустройству поселения, улучшения санитарно-эпидемиологического состояния территории;</w:t>
      </w:r>
    </w:p>
    <w:p w:rsidR="00C11CB9" w:rsidRPr="007148F6" w:rsidRDefault="00C11CB9" w:rsidP="007148F6">
      <w:pPr>
        <w:numPr>
          <w:ilvl w:val="0"/>
          <w:numId w:val="2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рациональное и эффективное использование средств местного бюджета;</w:t>
      </w:r>
    </w:p>
    <w:p w:rsidR="00C11CB9" w:rsidRPr="007148F6" w:rsidRDefault="00C11CB9" w:rsidP="00F366E7">
      <w:pPr>
        <w:numPr>
          <w:ilvl w:val="0"/>
          <w:numId w:val="2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 xml:space="preserve">организация взаимодействия между предприятиями, организациями и учреждениями при решении вопросов благоустройства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148F6">
        <w:rPr>
          <w:sz w:val="28"/>
          <w:szCs w:val="28"/>
        </w:rPr>
        <w:t>.</w:t>
      </w:r>
    </w:p>
    <w:p w:rsidR="00C11CB9" w:rsidRPr="007148F6" w:rsidRDefault="00C11CB9" w:rsidP="007148F6">
      <w:pPr>
        <w:ind w:left="705"/>
        <w:jc w:val="center"/>
        <w:rPr>
          <w:b/>
          <w:sz w:val="28"/>
          <w:szCs w:val="28"/>
        </w:rPr>
      </w:pPr>
      <w:r w:rsidRPr="007148F6">
        <w:rPr>
          <w:b/>
          <w:sz w:val="28"/>
          <w:szCs w:val="28"/>
        </w:rPr>
        <w:t>Срок реализации Программы и источники финансирования</w:t>
      </w:r>
    </w:p>
    <w:p w:rsidR="00C11CB9" w:rsidRPr="007148F6" w:rsidRDefault="00C11CB9" w:rsidP="007148F6">
      <w:pPr>
        <w:ind w:left="705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Реализа</w:t>
      </w:r>
      <w:r>
        <w:rPr>
          <w:sz w:val="28"/>
          <w:szCs w:val="28"/>
        </w:rPr>
        <w:t>ция Программы рассчитана на 202</w:t>
      </w:r>
      <w:r w:rsidR="004E29F1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4E29F1">
        <w:rPr>
          <w:sz w:val="28"/>
          <w:szCs w:val="28"/>
        </w:rPr>
        <w:t>6</w:t>
      </w:r>
      <w:r w:rsidRPr="007148F6">
        <w:rPr>
          <w:sz w:val="28"/>
          <w:szCs w:val="28"/>
        </w:rPr>
        <w:t xml:space="preserve"> годы.</w:t>
      </w:r>
    </w:p>
    <w:p w:rsidR="00C11CB9" w:rsidRPr="007148F6" w:rsidRDefault="00C11CB9" w:rsidP="007148F6">
      <w:pPr>
        <w:tabs>
          <w:tab w:val="left" w:pos="540"/>
        </w:tabs>
        <w:ind w:firstLine="180"/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</w:r>
      <w:r w:rsidRPr="007148F6">
        <w:rPr>
          <w:sz w:val="28"/>
          <w:szCs w:val="28"/>
        </w:rPr>
        <w:tab/>
        <w:t xml:space="preserve">Источником финансирования Программы являются средства бюджета </w:t>
      </w:r>
      <w:proofErr w:type="spellStart"/>
      <w:r w:rsidR="00B9683C">
        <w:rPr>
          <w:sz w:val="28"/>
          <w:szCs w:val="28"/>
        </w:rPr>
        <w:t>Алпеевског</w:t>
      </w:r>
      <w:r>
        <w:rPr>
          <w:sz w:val="28"/>
          <w:szCs w:val="28"/>
        </w:rPr>
        <w:t>о</w:t>
      </w:r>
      <w:proofErr w:type="spellEnd"/>
      <w:r w:rsidRPr="007148F6">
        <w:rPr>
          <w:sz w:val="28"/>
          <w:szCs w:val="28"/>
        </w:rPr>
        <w:t xml:space="preserve"> сельского поселения Сосковского района Орловской области.</w:t>
      </w:r>
    </w:p>
    <w:p w:rsidR="00C11CB9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 xml:space="preserve">Общий объем финансирования на реализацию Программы составляет </w:t>
      </w:r>
    </w:p>
    <w:p w:rsidR="00C11CB9" w:rsidRPr="007148F6" w:rsidRDefault="00B9683C" w:rsidP="007148F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="006D167C">
        <w:rPr>
          <w:b/>
          <w:sz w:val="28"/>
          <w:szCs w:val="28"/>
        </w:rPr>
        <w:t>,0</w:t>
      </w:r>
      <w:r w:rsidR="00C11CB9" w:rsidRPr="007148F6">
        <w:rPr>
          <w:sz w:val="28"/>
          <w:szCs w:val="28"/>
        </w:rPr>
        <w:t xml:space="preserve"> тыс. рублей, в том числе по годам: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на 2020</w:t>
      </w:r>
      <w:r w:rsidRPr="007148F6">
        <w:rPr>
          <w:sz w:val="28"/>
          <w:szCs w:val="28"/>
        </w:rPr>
        <w:t xml:space="preserve"> год </w:t>
      </w:r>
      <w:r>
        <w:rPr>
          <w:b/>
          <w:sz w:val="28"/>
          <w:szCs w:val="28"/>
        </w:rPr>
        <w:t xml:space="preserve">– </w:t>
      </w:r>
      <w:r w:rsidR="00B9683C">
        <w:rPr>
          <w:sz w:val="28"/>
          <w:szCs w:val="28"/>
        </w:rPr>
        <w:t>4</w:t>
      </w:r>
      <w:r w:rsidR="006D167C">
        <w:rPr>
          <w:sz w:val="28"/>
          <w:szCs w:val="28"/>
        </w:rPr>
        <w:t>,</w:t>
      </w:r>
      <w:r w:rsidR="004E29F1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7148F6">
        <w:rPr>
          <w:sz w:val="28"/>
          <w:szCs w:val="28"/>
        </w:rPr>
        <w:t>тыс. рублей;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на 2021</w:t>
      </w:r>
      <w:r w:rsidRPr="007148F6">
        <w:rPr>
          <w:sz w:val="28"/>
          <w:szCs w:val="28"/>
        </w:rPr>
        <w:t xml:space="preserve"> год – </w:t>
      </w:r>
      <w:r w:rsidR="00B9683C">
        <w:rPr>
          <w:sz w:val="28"/>
          <w:szCs w:val="28"/>
        </w:rPr>
        <w:t>4</w:t>
      </w:r>
      <w:r w:rsidR="006D167C">
        <w:rPr>
          <w:sz w:val="28"/>
          <w:szCs w:val="28"/>
        </w:rPr>
        <w:t>,</w:t>
      </w:r>
      <w:r w:rsidR="004E29F1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7148F6">
        <w:rPr>
          <w:sz w:val="28"/>
          <w:szCs w:val="28"/>
        </w:rPr>
        <w:t>тыс. рублей;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на 2022 год – </w:t>
      </w:r>
      <w:r w:rsidR="00B9683C">
        <w:rPr>
          <w:sz w:val="28"/>
          <w:szCs w:val="28"/>
        </w:rPr>
        <w:t>4</w:t>
      </w:r>
      <w:r w:rsidR="006D167C">
        <w:rPr>
          <w:sz w:val="28"/>
          <w:szCs w:val="28"/>
        </w:rPr>
        <w:t>,</w:t>
      </w:r>
      <w:r w:rsidR="004E29F1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7148F6">
        <w:rPr>
          <w:sz w:val="28"/>
          <w:szCs w:val="28"/>
        </w:rPr>
        <w:t>тыс. рублей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Объемы финансирования Программы по мероприятиям и годам подлежат уточнению при формировании бюдже</w:t>
      </w:r>
      <w:r w:rsidR="007C7557">
        <w:rPr>
          <w:sz w:val="28"/>
          <w:szCs w:val="28"/>
        </w:rPr>
        <w:t xml:space="preserve">та 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 w:rsidRPr="007148F6">
        <w:rPr>
          <w:sz w:val="28"/>
          <w:szCs w:val="28"/>
        </w:rPr>
        <w:t xml:space="preserve"> сельского поселения  на соответствующий финансовый год.</w:t>
      </w:r>
    </w:p>
    <w:p w:rsidR="00C11CB9" w:rsidRPr="007148F6" w:rsidRDefault="00C11CB9" w:rsidP="00F662C6">
      <w:pPr>
        <w:rPr>
          <w:b/>
          <w:sz w:val="28"/>
          <w:szCs w:val="28"/>
        </w:rPr>
      </w:pPr>
    </w:p>
    <w:p w:rsidR="004E29F1" w:rsidRDefault="004E29F1" w:rsidP="007148F6">
      <w:pPr>
        <w:jc w:val="center"/>
        <w:rPr>
          <w:b/>
          <w:sz w:val="28"/>
          <w:szCs w:val="28"/>
        </w:rPr>
      </w:pPr>
    </w:p>
    <w:p w:rsidR="00C11CB9" w:rsidRPr="007148F6" w:rsidRDefault="00C11CB9" w:rsidP="007148F6">
      <w:pPr>
        <w:jc w:val="center"/>
        <w:rPr>
          <w:b/>
          <w:sz w:val="28"/>
          <w:szCs w:val="28"/>
        </w:rPr>
      </w:pPr>
      <w:r w:rsidRPr="007148F6">
        <w:rPr>
          <w:b/>
          <w:sz w:val="28"/>
          <w:szCs w:val="28"/>
        </w:rPr>
        <w:t>Мероприятия, предусмотренные Программой</w:t>
      </w:r>
    </w:p>
    <w:p w:rsidR="00C11CB9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Для обеспечения Программы благоустройства территор</w:t>
      </w:r>
      <w:r w:rsidR="007C7557">
        <w:rPr>
          <w:sz w:val="28"/>
          <w:szCs w:val="28"/>
        </w:rPr>
        <w:t xml:space="preserve">ии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 w:rsidRPr="007148F6">
        <w:rPr>
          <w:sz w:val="28"/>
          <w:szCs w:val="28"/>
        </w:rPr>
        <w:t xml:space="preserve"> сельского поселения  регулярно проводить следующие работы:</w:t>
      </w:r>
    </w:p>
    <w:p w:rsidR="004E29F1" w:rsidRPr="007148F6" w:rsidRDefault="004E29F1" w:rsidP="007148F6">
      <w:pPr>
        <w:jc w:val="both"/>
        <w:rPr>
          <w:sz w:val="28"/>
          <w:szCs w:val="28"/>
        </w:rPr>
      </w:pPr>
    </w:p>
    <w:p w:rsidR="00C11CB9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- мероприятия по реконструкции существующих и установке новых детских площадок;</w:t>
      </w:r>
    </w:p>
    <w:p w:rsidR="00C11CB9" w:rsidRPr="00011F69" w:rsidRDefault="00C11CB9" w:rsidP="007148F6">
      <w:pPr>
        <w:jc w:val="both"/>
        <w:rPr>
          <w:sz w:val="28"/>
          <w:szCs w:val="28"/>
        </w:rPr>
      </w:pPr>
      <w:r w:rsidRPr="00011F69">
        <w:rPr>
          <w:sz w:val="28"/>
          <w:szCs w:val="28"/>
        </w:rPr>
        <w:t xml:space="preserve">          - мероприятия по приобретению и установке рекламных конструкций;</w:t>
      </w:r>
    </w:p>
    <w:p w:rsidR="00C11CB9" w:rsidRPr="00011F69" w:rsidRDefault="00C11CB9" w:rsidP="007148F6">
      <w:pPr>
        <w:jc w:val="both"/>
        <w:rPr>
          <w:sz w:val="28"/>
          <w:szCs w:val="28"/>
        </w:rPr>
      </w:pPr>
      <w:r w:rsidRPr="00011F69">
        <w:rPr>
          <w:sz w:val="28"/>
          <w:szCs w:val="28"/>
        </w:rPr>
        <w:t xml:space="preserve">          - мероприятия по приобретению, установке, ремонту скамеек в местах отдыха; 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- мероприятия по удалению сухостойных, больных и аварийных деревьев;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- мероприятия по содержанию и ремонту памятника воинам, погибшим в годы Великой Отечественной войны;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- мероприятия по санитарной очистке территории;</w:t>
      </w:r>
    </w:p>
    <w:p w:rsidR="00C11CB9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- мероприятия по скашиванию травы в летний период;</w:t>
      </w:r>
    </w:p>
    <w:p w:rsidR="004E29F1" w:rsidRPr="007148F6" w:rsidRDefault="004E29F1" w:rsidP="007148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-мероприятия по химической обработке очагов произрастания борщевика Сосновского силами привлеченных сторонних организаций специализирующи</w:t>
      </w:r>
      <w:r w:rsidR="004F6670">
        <w:rPr>
          <w:sz w:val="28"/>
          <w:szCs w:val="28"/>
        </w:rPr>
        <w:t>х</w:t>
      </w:r>
      <w:r>
        <w:rPr>
          <w:sz w:val="28"/>
          <w:szCs w:val="28"/>
        </w:rPr>
        <w:t>ся на данн</w:t>
      </w:r>
      <w:r w:rsidR="004F6670">
        <w:rPr>
          <w:sz w:val="28"/>
          <w:szCs w:val="28"/>
        </w:rPr>
        <w:t>ых услугах;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- регулярное проведение мероп</w:t>
      </w:r>
      <w:r>
        <w:rPr>
          <w:sz w:val="28"/>
          <w:szCs w:val="28"/>
        </w:rPr>
        <w:t xml:space="preserve">риятий с участием работников </w:t>
      </w:r>
      <w:proofErr w:type="spellStart"/>
      <w:r w:rsidR="00B9683C">
        <w:rPr>
          <w:sz w:val="28"/>
          <w:szCs w:val="28"/>
        </w:rPr>
        <w:t>Алпеевского</w:t>
      </w:r>
      <w:proofErr w:type="spellEnd"/>
      <w:r w:rsidRPr="007148F6">
        <w:rPr>
          <w:sz w:val="28"/>
          <w:szCs w:val="28"/>
        </w:rPr>
        <w:t xml:space="preserve"> сельского поселения по проверке санитарного состояния территории поселения;</w:t>
      </w:r>
    </w:p>
    <w:p w:rsidR="00C11CB9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- проведение субботников и месячников по благоустройству с привлечением работников всех организаций и предприятий, расположенных на территории сельского поселения.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</w:p>
    <w:p w:rsidR="00C11CB9" w:rsidRPr="007148F6" w:rsidRDefault="00C11CB9" w:rsidP="007148F6">
      <w:pPr>
        <w:jc w:val="center"/>
        <w:rPr>
          <w:b/>
          <w:sz w:val="28"/>
          <w:szCs w:val="28"/>
        </w:rPr>
      </w:pPr>
      <w:r w:rsidRPr="007148F6">
        <w:rPr>
          <w:b/>
          <w:sz w:val="28"/>
          <w:szCs w:val="28"/>
        </w:rPr>
        <w:t>Перечень программных мероприятий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Перечень программных мероприятий, сроки их реализации, информация о необходимых ресурсах приведены в следующей таблице:</w:t>
      </w:r>
    </w:p>
    <w:tbl>
      <w:tblPr>
        <w:tblW w:w="9890" w:type="dxa"/>
        <w:tblInd w:w="-25" w:type="dxa"/>
        <w:tblLayout w:type="fixed"/>
        <w:tblLook w:val="0000"/>
      </w:tblPr>
      <w:tblGrid>
        <w:gridCol w:w="828"/>
        <w:gridCol w:w="2707"/>
        <w:gridCol w:w="1638"/>
        <w:gridCol w:w="1639"/>
        <w:gridCol w:w="1639"/>
        <w:gridCol w:w="1439"/>
      </w:tblGrid>
      <w:tr w:rsidR="00C11CB9" w:rsidRPr="007148F6" w:rsidTr="00E2156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 xml:space="preserve">№ </w:t>
            </w:r>
            <w:proofErr w:type="spellStart"/>
            <w:r w:rsidRPr="007148F6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4F6670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Расходы</w:t>
            </w:r>
            <w:r>
              <w:rPr>
                <w:sz w:val="28"/>
                <w:szCs w:val="28"/>
              </w:rPr>
              <w:t xml:space="preserve"> на 202</w:t>
            </w:r>
            <w:r w:rsidR="004F6670">
              <w:rPr>
                <w:sz w:val="28"/>
                <w:szCs w:val="28"/>
              </w:rPr>
              <w:t>4</w:t>
            </w:r>
            <w:r w:rsidRPr="007148F6">
              <w:rPr>
                <w:sz w:val="28"/>
                <w:szCs w:val="28"/>
              </w:rPr>
              <w:t>г. (тыс.руб.)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4F6670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Затраты на 20</w:t>
            </w:r>
            <w:r>
              <w:rPr>
                <w:sz w:val="28"/>
                <w:szCs w:val="28"/>
              </w:rPr>
              <w:t>2</w:t>
            </w:r>
            <w:r w:rsidR="004F6670">
              <w:rPr>
                <w:sz w:val="28"/>
                <w:szCs w:val="28"/>
              </w:rPr>
              <w:t>5</w:t>
            </w:r>
            <w:r w:rsidRPr="007148F6">
              <w:rPr>
                <w:sz w:val="28"/>
                <w:szCs w:val="28"/>
              </w:rPr>
              <w:t xml:space="preserve"> г. (тыс.руб.)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4F6670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Затраты на 20</w:t>
            </w:r>
            <w:r>
              <w:rPr>
                <w:sz w:val="28"/>
                <w:szCs w:val="28"/>
              </w:rPr>
              <w:t>2</w:t>
            </w:r>
            <w:r w:rsidR="004F6670">
              <w:rPr>
                <w:sz w:val="28"/>
                <w:szCs w:val="28"/>
              </w:rPr>
              <w:t>6</w:t>
            </w:r>
            <w:r w:rsidRPr="007148F6">
              <w:rPr>
                <w:sz w:val="28"/>
                <w:szCs w:val="28"/>
              </w:rPr>
              <w:t xml:space="preserve"> г. (тыс.руб.)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Итого</w:t>
            </w:r>
          </w:p>
        </w:tc>
      </w:tr>
      <w:tr w:rsidR="00C11CB9" w:rsidRPr="007148F6" w:rsidTr="00E2156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1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844ADF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  <w:r w:rsidRPr="00844ADF">
              <w:rPr>
                <w:sz w:val="28"/>
                <w:szCs w:val="28"/>
              </w:rPr>
              <w:t>Мероприятие 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C11CB9" w:rsidRPr="007148F6" w:rsidTr="00E2156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  <w:r w:rsidRPr="00E2156C">
              <w:rPr>
                <w:sz w:val="28"/>
                <w:szCs w:val="28"/>
              </w:rPr>
              <w:t>Мероприятия по скашиванию травы в летний период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6D167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6D167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E2156C" w:rsidRDefault="00C11CB9" w:rsidP="006D167C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872429" w:rsidRPr="007148F6" w:rsidTr="00E2156C">
        <w:trPr>
          <w:gridAfter w:val="5"/>
          <w:wAfter w:w="9062" w:type="dxa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2429" w:rsidRPr="007148F6" w:rsidRDefault="0087242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C11CB9" w:rsidRPr="007148F6" w:rsidTr="00E2156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872429" w:rsidP="007148F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F62111">
            <w:pPr>
              <w:jc w:val="both"/>
              <w:rPr>
                <w:sz w:val="28"/>
                <w:szCs w:val="28"/>
              </w:rPr>
            </w:pPr>
            <w:r w:rsidRPr="00E2156C">
              <w:rPr>
                <w:sz w:val="28"/>
                <w:szCs w:val="28"/>
              </w:rPr>
              <w:t xml:space="preserve">Мероприятие </w:t>
            </w:r>
            <w:r w:rsidR="00872429">
              <w:rPr>
                <w:sz w:val="28"/>
                <w:szCs w:val="28"/>
              </w:rPr>
              <w:t>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F621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C11CB9" w:rsidRPr="007148F6" w:rsidTr="00E2156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F62111">
            <w:pPr>
              <w:jc w:val="both"/>
              <w:rPr>
                <w:sz w:val="28"/>
                <w:szCs w:val="28"/>
              </w:rPr>
            </w:pPr>
            <w:r w:rsidRPr="00E2156C">
              <w:rPr>
                <w:sz w:val="28"/>
                <w:szCs w:val="28"/>
              </w:rPr>
              <w:t>Содержание и ремонт памятников участникам ВОВ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6D167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6D167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6D167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E2156C" w:rsidRDefault="00C11CB9" w:rsidP="006D167C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C11CB9" w:rsidRPr="007148F6" w:rsidTr="00E2156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F62111">
            <w:pPr>
              <w:jc w:val="both"/>
              <w:rPr>
                <w:sz w:val="28"/>
                <w:szCs w:val="28"/>
              </w:rPr>
            </w:pPr>
            <w:r w:rsidRPr="00E2156C">
              <w:rPr>
                <w:sz w:val="28"/>
                <w:szCs w:val="28"/>
              </w:rPr>
              <w:t xml:space="preserve">Мероприятие </w:t>
            </w:r>
            <w:r w:rsidR="00872429">
              <w:rPr>
                <w:sz w:val="28"/>
                <w:szCs w:val="28"/>
              </w:rPr>
              <w:t>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F621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C11CB9" w:rsidRPr="007148F6" w:rsidTr="00E2156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E2156C">
            <w:pPr>
              <w:jc w:val="both"/>
              <w:rPr>
                <w:sz w:val="28"/>
                <w:szCs w:val="28"/>
              </w:rPr>
            </w:pPr>
            <w:r w:rsidRPr="00E2156C">
              <w:rPr>
                <w:sz w:val="28"/>
                <w:szCs w:val="28"/>
              </w:rPr>
              <w:t>приобретение, установка, ремонт скамеек в местах отдыха;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F621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C11CB9" w:rsidRPr="007148F6" w:rsidTr="00E2156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F62111">
            <w:pPr>
              <w:jc w:val="both"/>
              <w:rPr>
                <w:sz w:val="28"/>
                <w:szCs w:val="28"/>
              </w:rPr>
            </w:pPr>
            <w:r w:rsidRPr="00E2156C">
              <w:rPr>
                <w:sz w:val="28"/>
                <w:szCs w:val="28"/>
              </w:rPr>
              <w:t xml:space="preserve">Мероприятие </w:t>
            </w:r>
            <w:r w:rsidR="00872429">
              <w:rPr>
                <w:sz w:val="28"/>
                <w:szCs w:val="28"/>
              </w:rPr>
              <w:t>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F6211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E2156C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C11CB9" w:rsidRPr="007148F6" w:rsidTr="00E2156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C11CB9" w:rsidP="00F62111">
            <w:pPr>
              <w:jc w:val="both"/>
              <w:rPr>
                <w:sz w:val="28"/>
                <w:szCs w:val="28"/>
              </w:rPr>
            </w:pPr>
            <w:r w:rsidRPr="00E2156C">
              <w:rPr>
                <w:sz w:val="28"/>
                <w:szCs w:val="28"/>
              </w:rPr>
              <w:t>Прочие расходы по благоустройству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872429" w:rsidP="00F6211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872429" w:rsidP="007148F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E2156C" w:rsidRDefault="00872429" w:rsidP="007148F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E2156C" w:rsidRDefault="00872429" w:rsidP="007148F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C11CB9" w:rsidRPr="007148F6" w:rsidTr="00E2156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C11CB9" w:rsidP="007148F6">
            <w:pPr>
              <w:snapToGrid w:val="0"/>
              <w:jc w:val="both"/>
              <w:rPr>
                <w:sz w:val="28"/>
                <w:szCs w:val="28"/>
              </w:rPr>
            </w:pPr>
            <w:r w:rsidRPr="007148F6">
              <w:rPr>
                <w:sz w:val="28"/>
                <w:szCs w:val="28"/>
              </w:rPr>
              <w:t>ИТОГО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872429" w:rsidP="0087242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D167C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872429" w:rsidP="007148F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D167C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1CB9" w:rsidRPr="007148F6" w:rsidRDefault="00872429" w:rsidP="007148F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D167C">
              <w:rPr>
                <w:sz w:val="28"/>
                <w:szCs w:val="28"/>
              </w:rPr>
              <w:t>,0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CB9" w:rsidRPr="007148F6" w:rsidRDefault="00872429" w:rsidP="007148F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6D167C">
              <w:rPr>
                <w:sz w:val="28"/>
                <w:szCs w:val="28"/>
              </w:rPr>
              <w:t>,0</w:t>
            </w:r>
          </w:p>
        </w:tc>
      </w:tr>
    </w:tbl>
    <w:p w:rsidR="00C11CB9" w:rsidRPr="007148F6" w:rsidRDefault="00C11CB9" w:rsidP="007148F6">
      <w:pPr>
        <w:spacing w:after="200" w:line="276" w:lineRule="auto"/>
        <w:jc w:val="both"/>
        <w:rPr>
          <w:sz w:val="22"/>
          <w:szCs w:val="22"/>
        </w:rPr>
      </w:pPr>
    </w:p>
    <w:p w:rsidR="00C11CB9" w:rsidRPr="007148F6" w:rsidRDefault="00C11CB9" w:rsidP="007148F6">
      <w:pPr>
        <w:jc w:val="center"/>
        <w:rPr>
          <w:b/>
          <w:bCs/>
          <w:sz w:val="28"/>
          <w:szCs w:val="28"/>
        </w:rPr>
      </w:pPr>
      <w:r w:rsidRPr="007148F6">
        <w:rPr>
          <w:b/>
          <w:bCs/>
          <w:sz w:val="28"/>
          <w:szCs w:val="28"/>
        </w:rPr>
        <w:lastRenderedPageBreak/>
        <w:t>Ожидаемые результаты реализации Программы, социально-экономическая эффективность Программы.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В результате выполнения Программы ожидается достижение следующих показателей результативности:</w:t>
      </w:r>
    </w:p>
    <w:p w:rsidR="00C11CB9" w:rsidRPr="007148F6" w:rsidRDefault="00C11CB9" w:rsidP="007148F6">
      <w:pPr>
        <w:jc w:val="both"/>
        <w:rPr>
          <w:b/>
          <w:bCs/>
          <w:sz w:val="28"/>
          <w:szCs w:val="28"/>
        </w:rPr>
      </w:pPr>
      <w:r w:rsidRPr="007148F6">
        <w:rPr>
          <w:sz w:val="28"/>
          <w:szCs w:val="28"/>
        </w:rPr>
        <w:tab/>
      </w:r>
      <w:r w:rsidRPr="007148F6">
        <w:rPr>
          <w:b/>
          <w:bCs/>
          <w:sz w:val="28"/>
          <w:szCs w:val="28"/>
        </w:rPr>
        <w:t>1. Организация благоустройства и озеленения территории поселения:</w:t>
      </w:r>
    </w:p>
    <w:p w:rsidR="00C11CB9" w:rsidRPr="00125A35" w:rsidRDefault="00C11CB9" w:rsidP="007148F6">
      <w:pPr>
        <w:numPr>
          <w:ilvl w:val="1"/>
          <w:numId w:val="3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стабилизация количества аварийных зелен</w:t>
      </w:r>
      <w:r>
        <w:rPr>
          <w:sz w:val="28"/>
          <w:szCs w:val="28"/>
        </w:rPr>
        <w:t>ых насаждений, подлежащих сносу</w:t>
      </w:r>
      <w:r w:rsidRPr="00125A35">
        <w:rPr>
          <w:sz w:val="28"/>
          <w:szCs w:val="28"/>
        </w:rPr>
        <w:t>.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Ожидаемые конечные результаты Программы связаны с обеспечением надежной работы объектов благоустройства, увеличением безопасности дорожного движения, экологической безопасности, эстетическими и другими свойствами в целом, улучшающими вид территории поселения.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Реализация мероприятий Программы предполагает достижение следующих результатов:</w:t>
      </w:r>
    </w:p>
    <w:p w:rsidR="00C11CB9" w:rsidRPr="007148F6" w:rsidRDefault="00C11CB9" w:rsidP="007148F6">
      <w:pPr>
        <w:numPr>
          <w:ilvl w:val="1"/>
          <w:numId w:val="5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развитие положительных тенденций в создании благоприятной среды жизнедеятельности;</w:t>
      </w:r>
    </w:p>
    <w:p w:rsidR="00C11CB9" w:rsidRPr="007148F6" w:rsidRDefault="00C11CB9" w:rsidP="007148F6">
      <w:pPr>
        <w:numPr>
          <w:ilvl w:val="1"/>
          <w:numId w:val="5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повышение степени удовлетворенности населения уровнем благоустройства;</w:t>
      </w:r>
    </w:p>
    <w:p w:rsidR="00C11CB9" w:rsidRPr="007148F6" w:rsidRDefault="00C11CB9" w:rsidP="007148F6">
      <w:pPr>
        <w:numPr>
          <w:ilvl w:val="1"/>
          <w:numId w:val="5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улучшение технического состояния отдельных объектов благоустройства;</w:t>
      </w:r>
    </w:p>
    <w:p w:rsidR="00C11CB9" w:rsidRPr="007148F6" w:rsidRDefault="00C11CB9" w:rsidP="007148F6">
      <w:pPr>
        <w:numPr>
          <w:ilvl w:val="1"/>
          <w:numId w:val="5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улучшение санитарного и экологического состояния населенных пунктов поселения;</w:t>
      </w:r>
    </w:p>
    <w:p w:rsidR="00C11CB9" w:rsidRPr="007148F6" w:rsidRDefault="00C11CB9" w:rsidP="007148F6">
      <w:pPr>
        <w:numPr>
          <w:ilvl w:val="1"/>
          <w:numId w:val="5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повышение уровня эстетики поселения;</w:t>
      </w:r>
    </w:p>
    <w:p w:rsidR="00C11CB9" w:rsidRPr="00125A35" w:rsidRDefault="00C11CB9" w:rsidP="007148F6">
      <w:pPr>
        <w:numPr>
          <w:ilvl w:val="1"/>
          <w:numId w:val="5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привлечение молодого поколения к участию по благоустройству населенных пунктов в поселении.</w:t>
      </w:r>
    </w:p>
    <w:p w:rsidR="00C11CB9" w:rsidRDefault="00C11CB9" w:rsidP="007148F6">
      <w:pPr>
        <w:jc w:val="center"/>
        <w:rPr>
          <w:b/>
          <w:bCs/>
          <w:sz w:val="28"/>
          <w:szCs w:val="28"/>
        </w:rPr>
      </w:pPr>
    </w:p>
    <w:p w:rsidR="00C11CB9" w:rsidRPr="007148F6" w:rsidRDefault="00C11CB9" w:rsidP="007148F6">
      <w:pPr>
        <w:jc w:val="center"/>
        <w:rPr>
          <w:b/>
          <w:bCs/>
          <w:sz w:val="28"/>
          <w:szCs w:val="28"/>
        </w:rPr>
      </w:pPr>
      <w:r w:rsidRPr="007148F6">
        <w:rPr>
          <w:b/>
          <w:bCs/>
          <w:sz w:val="28"/>
          <w:szCs w:val="28"/>
        </w:rPr>
        <w:t>Организация управления Программой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 xml:space="preserve">Реализация Программы осуществляется в соответствии с действующим законодательством, нормативно-правовыми актами </w:t>
      </w:r>
      <w:proofErr w:type="spellStart"/>
      <w:r w:rsidR="00872429">
        <w:rPr>
          <w:sz w:val="28"/>
          <w:szCs w:val="28"/>
        </w:rPr>
        <w:t>Алпеевского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148F6">
        <w:rPr>
          <w:sz w:val="28"/>
          <w:szCs w:val="28"/>
        </w:rPr>
        <w:t>, определяющими механизм реализации муниципальных целевых программ</w:t>
      </w:r>
      <w:r w:rsidR="006D167C">
        <w:rPr>
          <w:sz w:val="28"/>
          <w:szCs w:val="28"/>
        </w:rPr>
        <w:t xml:space="preserve"> </w:t>
      </w:r>
      <w:proofErr w:type="spellStart"/>
      <w:r w:rsidR="00872429">
        <w:rPr>
          <w:sz w:val="28"/>
          <w:szCs w:val="28"/>
        </w:rPr>
        <w:t>Алпеевского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7148F6">
        <w:rPr>
          <w:sz w:val="28"/>
          <w:szCs w:val="28"/>
        </w:rPr>
        <w:t>.</w:t>
      </w:r>
    </w:p>
    <w:p w:rsidR="00C11CB9" w:rsidRPr="007148F6" w:rsidRDefault="007C7557" w:rsidP="007148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2429">
        <w:rPr>
          <w:sz w:val="28"/>
          <w:szCs w:val="28"/>
        </w:rPr>
        <w:t>Алпеевского</w:t>
      </w:r>
      <w:r w:rsidR="00C11CB9">
        <w:rPr>
          <w:sz w:val="28"/>
          <w:szCs w:val="28"/>
        </w:rPr>
        <w:t xml:space="preserve"> сельское поселение</w:t>
      </w:r>
      <w:r w:rsidR="00C11CB9" w:rsidRPr="007148F6">
        <w:rPr>
          <w:sz w:val="28"/>
          <w:szCs w:val="28"/>
        </w:rPr>
        <w:t>:</w:t>
      </w:r>
    </w:p>
    <w:p w:rsidR="00C11CB9" w:rsidRPr="007148F6" w:rsidRDefault="00C11CB9" w:rsidP="007148F6">
      <w:pPr>
        <w:numPr>
          <w:ilvl w:val="1"/>
          <w:numId w:val="6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осуществляет контроль за выполнением мероприятий Программы;</w:t>
      </w:r>
    </w:p>
    <w:p w:rsidR="00C11CB9" w:rsidRPr="007148F6" w:rsidRDefault="00C11CB9" w:rsidP="007148F6">
      <w:pPr>
        <w:numPr>
          <w:ilvl w:val="1"/>
          <w:numId w:val="6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 xml:space="preserve">проводит анализ выполнения и готовит отчеты о выполнении Программы, включая меры по повышению эффективности ее реализации;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11CB9" w:rsidRPr="007148F6" w:rsidRDefault="00C11CB9" w:rsidP="007148F6">
      <w:pPr>
        <w:numPr>
          <w:ilvl w:val="1"/>
          <w:numId w:val="6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lastRenderedPageBreak/>
        <w:t>несет ответственность за достижение цели и решение задач, за обеспечение утвержденных значений показателей в ходе реализации Программы.</w:t>
      </w:r>
    </w:p>
    <w:p w:rsidR="00C11CB9" w:rsidRDefault="00C11CB9" w:rsidP="007148F6">
      <w:pPr>
        <w:jc w:val="both"/>
        <w:rPr>
          <w:sz w:val="28"/>
          <w:szCs w:val="28"/>
        </w:rPr>
      </w:pPr>
      <w:r w:rsidRPr="007148F6">
        <w:rPr>
          <w:sz w:val="28"/>
          <w:szCs w:val="28"/>
        </w:rPr>
        <w:tab/>
        <w:t>Реализация муниципальной целевой программы сельского поселения осуществляется на основе:</w:t>
      </w:r>
    </w:p>
    <w:p w:rsidR="00C11CB9" w:rsidRPr="007148F6" w:rsidRDefault="00C11CB9" w:rsidP="007148F6">
      <w:pPr>
        <w:jc w:val="both"/>
        <w:rPr>
          <w:sz w:val="28"/>
          <w:szCs w:val="28"/>
        </w:rPr>
      </w:pPr>
    </w:p>
    <w:p w:rsidR="00C11CB9" w:rsidRPr="007148F6" w:rsidRDefault="00C11CB9" w:rsidP="007148F6">
      <w:pPr>
        <w:numPr>
          <w:ilvl w:val="1"/>
          <w:numId w:val="7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муниципальных контрактов (договоров), заключаемых муниципальным заказчиком Программы с исполнителями программных мероприятий в соответствии с действующим законодательством;</w:t>
      </w:r>
    </w:p>
    <w:p w:rsidR="00C11CB9" w:rsidRPr="007148F6" w:rsidRDefault="00C11CB9" w:rsidP="007148F6">
      <w:pPr>
        <w:numPr>
          <w:ilvl w:val="1"/>
          <w:numId w:val="7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7148F6">
        <w:rPr>
          <w:sz w:val="28"/>
          <w:szCs w:val="28"/>
        </w:rPr>
        <w:t>условий, порядка, правил, утвержденных федеральными, областными и муниципальными нормативными правовыми актами.</w:t>
      </w:r>
    </w:p>
    <w:p w:rsidR="00C11CB9" w:rsidRPr="007148F6" w:rsidRDefault="00C11CB9" w:rsidP="007148F6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C11CB9" w:rsidRDefault="00C11CB9" w:rsidP="00472CEF">
      <w:pPr>
        <w:rPr>
          <w:sz w:val="28"/>
          <w:szCs w:val="28"/>
        </w:rPr>
      </w:pPr>
    </w:p>
    <w:sectPr w:rsidR="00C11CB9" w:rsidSect="001A43E8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6">
    <w:nsid w:val="71DF5834"/>
    <w:multiLevelType w:val="hybridMultilevel"/>
    <w:tmpl w:val="1230394A"/>
    <w:lvl w:ilvl="0" w:tplc="DC6C9C06">
      <w:start w:val="1"/>
      <w:numFmt w:val="decimal"/>
      <w:lvlText w:val="%1.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143"/>
    <w:rsid w:val="00011F69"/>
    <w:rsid w:val="000179A1"/>
    <w:rsid w:val="00037D89"/>
    <w:rsid w:val="00062CC7"/>
    <w:rsid w:val="000C388E"/>
    <w:rsid w:val="00104A76"/>
    <w:rsid w:val="00114B8C"/>
    <w:rsid w:val="00125A35"/>
    <w:rsid w:val="001A43E8"/>
    <w:rsid w:val="00257C7D"/>
    <w:rsid w:val="002E4970"/>
    <w:rsid w:val="00342823"/>
    <w:rsid w:val="0034462F"/>
    <w:rsid w:val="003E5152"/>
    <w:rsid w:val="00405EC0"/>
    <w:rsid w:val="004175C6"/>
    <w:rsid w:val="00441934"/>
    <w:rsid w:val="00446BCC"/>
    <w:rsid w:val="00472CEF"/>
    <w:rsid w:val="004A149D"/>
    <w:rsid w:val="004A53DB"/>
    <w:rsid w:val="004B0741"/>
    <w:rsid w:val="004E29F1"/>
    <w:rsid w:val="004E3348"/>
    <w:rsid w:val="004F6670"/>
    <w:rsid w:val="0054572D"/>
    <w:rsid w:val="00550C71"/>
    <w:rsid w:val="005B1B94"/>
    <w:rsid w:val="0061782A"/>
    <w:rsid w:val="00635C58"/>
    <w:rsid w:val="006D167C"/>
    <w:rsid w:val="006E51B0"/>
    <w:rsid w:val="006F4B91"/>
    <w:rsid w:val="007148F6"/>
    <w:rsid w:val="0072536E"/>
    <w:rsid w:val="00727E0D"/>
    <w:rsid w:val="007C7557"/>
    <w:rsid w:val="007F5554"/>
    <w:rsid w:val="008358F4"/>
    <w:rsid w:val="00844ADF"/>
    <w:rsid w:val="00853258"/>
    <w:rsid w:val="00872429"/>
    <w:rsid w:val="008978D3"/>
    <w:rsid w:val="008C5F2A"/>
    <w:rsid w:val="00913C40"/>
    <w:rsid w:val="009304E9"/>
    <w:rsid w:val="0097409F"/>
    <w:rsid w:val="00977962"/>
    <w:rsid w:val="0098235D"/>
    <w:rsid w:val="00987E26"/>
    <w:rsid w:val="009C68AA"/>
    <w:rsid w:val="009D6D28"/>
    <w:rsid w:val="009E6C66"/>
    <w:rsid w:val="00A51B79"/>
    <w:rsid w:val="00B9683C"/>
    <w:rsid w:val="00C11CB9"/>
    <w:rsid w:val="00C21867"/>
    <w:rsid w:val="00C935B5"/>
    <w:rsid w:val="00D31F0A"/>
    <w:rsid w:val="00D351C1"/>
    <w:rsid w:val="00D43549"/>
    <w:rsid w:val="00D46C90"/>
    <w:rsid w:val="00D6153B"/>
    <w:rsid w:val="00D62221"/>
    <w:rsid w:val="00D9682B"/>
    <w:rsid w:val="00DB5FA7"/>
    <w:rsid w:val="00E12292"/>
    <w:rsid w:val="00E2156C"/>
    <w:rsid w:val="00E4583D"/>
    <w:rsid w:val="00EE7991"/>
    <w:rsid w:val="00F2684C"/>
    <w:rsid w:val="00F366E7"/>
    <w:rsid w:val="00F60492"/>
    <w:rsid w:val="00F62111"/>
    <w:rsid w:val="00F662C6"/>
    <w:rsid w:val="00F83143"/>
    <w:rsid w:val="00F94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CE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72CEF"/>
    <w:pPr>
      <w:spacing w:before="100" w:beforeAutospacing="1" w:after="100" w:afterAutospacing="1"/>
    </w:pPr>
    <w:rPr>
      <w:sz w:val="28"/>
    </w:rPr>
  </w:style>
  <w:style w:type="paragraph" w:styleId="a4">
    <w:name w:val="List Paragraph"/>
    <w:basedOn w:val="a"/>
    <w:uiPriority w:val="99"/>
    <w:qFormat/>
    <w:rsid w:val="00472CEF"/>
    <w:pPr>
      <w:ind w:left="720"/>
      <w:contextualSpacing/>
    </w:pPr>
  </w:style>
  <w:style w:type="paragraph" w:customStyle="1" w:styleId="ConsPlusNormal">
    <w:name w:val="ConsPlusNormal"/>
    <w:uiPriority w:val="99"/>
    <w:rsid w:val="00405E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05EC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F366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366E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CE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72CEF"/>
    <w:pPr>
      <w:spacing w:before="100" w:beforeAutospacing="1" w:after="100" w:afterAutospacing="1"/>
    </w:pPr>
    <w:rPr>
      <w:sz w:val="28"/>
    </w:rPr>
  </w:style>
  <w:style w:type="paragraph" w:styleId="a4">
    <w:name w:val="List Paragraph"/>
    <w:basedOn w:val="a"/>
    <w:uiPriority w:val="99"/>
    <w:qFormat/>
    <w:rsid w:val="00472CEF"/>
    <w:pPr>
      <w:ind w:left="720"/>
      <w:contextualSpacing/>
    </w:pPr>
  </w:style>
  <w:style w:type="paragraph" w:customStyle="1" w:styleId="ConsPlusNormal">
    <w:name w:val="ConsPlusNormal"/>
    <w:uiPriority w:val="99"/>
    <w:rsid w:val="00405E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05EC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F366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366E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1824</Words>
  <Characters>10402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12202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Gniloepc</cp:lastModifiedBy>
  <cp:revision>2</cp:revision>
  <cp:lastPrinted>2024-05-14T07:49:00Z</cp:lastPrinted>
  <dcterms:created xsi:type="dcterms:W3CDTF">2024-08-05T08:46:00Z</dcterms:created>
  <dcterms:modified xsi:type="dcterms:W3CDTF">2024-08-05T08:46:00Z</dcterms:modified>
</cp:coreProperties>
</file>